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D1490" w14:textId="51467CD9" w:rsidR="00147E34" w:rsidRPr="006864BA" w:rsidRDefault="00480E08" w:rsidP="006864BA">
      <w:pPr>
        <w:jc w:val="right"/>
        <w:rPr>
          <w:rFonts w:ascii="Arial Narrow" w:hAnsi="Arial Narrow"/>
          <w:b/>
          <w:bCs/>
        </w:rPr>
      </w:pPr>
      <w:r w:rsidRPr="006864BA">
        <w:rPr>
          <w:rFonts w:ascii="Arial Narrow" w:hAnsi="Arial Narrow"/>
          <w:noProof/>
        </w:rPr>
        <w:drawing>
          <wp:anchor distT="0" distB="0" distL="114300" distR="114300" simplePos="0" relativeHeight="251658240" behindDoc="1" locked="0" layoutInCell="1" allowOverlap="1" wp14:anchorId="3CA67AB5" wp14:editId="59A377FE">
            <wp:simplePos x="0" y="0"/>
            <wp:positionH relativeFrom="column">
              <wp:posOffset>737235</wp:posOffset>
            </wp:positionH>
            <wp:positionV relativeFrom="paragraph">
              <wp:posOffset>19685</wp:posOffset>
            </wp:positionV>
            <wp:extent cx="4354830" cy="1000125"/>
            <wp:effectExtent l="0" t="0" r="7620" b="9525"/>
            <wp:wrapTight wrapText="bothSides">
              <wp:wrapPolygon edited="0">
                <wp:start x="0" y="0"/>
                <wp:lineTo x="0" y="21394"/>
                <wp:lineTo x="21543" y="21394"/>
                <wp:lineTo x="21543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83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F92" w:rsidRPr="006864BA">
        <w:rPr>
          <w:rFonts w:ascii="Arial Narrow" w:hAnsi="Arial Narrow"/>
          <w:b/>
        </w:rPr>
        <w:t xml:space="preserve">                                               </w:t>
      </w:r>
      <w:r w:rsidR="00CA7A34" w:rsidRPr="006864BA">
        <w:rPr>
          <w:rFonts w:ascii="Arial Narrow" w:hAnsi="Arial Narrow"/>
          <w:b/>
        </w:rPr>
        <w:t xml:space="preserve">                              </w:t>
      </w:r>
    </w:p>
    <w:p w14:paraId="1C4A3DA2" w14:textId="77777777" w:rsidR="00AE780D" w:rsidRPr="006864BA" w:rsidRDefault="00AE780D" w:rsidP="006864BA">
      <w:pPr>
        <w:keepNext/>
        <w:tabs>
          <w:tab w:val="left" w:pos="3752"/>
        </w:tabs>
        <w:jc w:val="center"/>
        <w:outlineLvl w:val="0"/>
        <w:rPr>
          <w:rFonts w:ascii="Arial Narrow" w:hAnsi="Arial Narrow"/>
          <w:b/>
        </w:rPr>
      </w:pPr>
    </w:p>
    <w:p w14:paraId="7F3EA4EE" w14:textId="77777777" w:rsidR="00AE780D" w:rsidRPr="006864BA" w:rsidRDefault="00AE780D" w:rsidP="006864BA">
      <w:pPr>
        <w:keepNext/>
        <w:tabs>
          <w:tab w:val="left" w:pos="3752"/>
        </w:tabs>
        <w:jc w:val="center"/>
        <w:outlineLvl w:val="0"/>
        <w:rPr>
          <w:rFonts w:ascii="Arial Narrow" w:hAnsi="Arial Narrow"/>
          <w:b/>
        </w:rPr>
      </w:pPr>
    </w:p>
    <w:p w14:paraId="395E2567" w14:textId="77777777" w:rsidR="00AE780D" w:rsidRPr="006864BA" w:rsidRDefault="00AE780D" w:rsidP="006864BA">
      <w:pPr>
        <w:keepNext/>
        <w:tabs>
          <w:tab w:val="left" w:pos="3752"/>
        </w:tabs>
        <w:jc w:val="center"/>
        <w:outlineLvl w:val="0"/>
        <w:rPr>
          <w:rFonts w:ascii="Arial Narrow" w:hAnsi="Arial Narrow"/>
          <w:b/>
        </w:rPr>
      </w:pPr>
    </w:p>
    <w:p w14:paraId="43D1FE8F" w14:textId="77777777" w:rsidR="00AE780D" w:rsidRPr="006864BA" w:rsidRDefault="00AE780D" w:rsidP="006864BA">
      <w:pPr>
        <w:keepNext/>
        <w:tabs>
          <w:tab w:val="left" w:pos="3752"/>
        </w:tabs>
        <w:outlineLvl w:val="0"/>
        <w:rPr>
          <w:rFonts w:ascii="Arial Narrow" w:hAnsi="Arial Narrow"/>
          <w:b/>
        </w:rPr>
      </w:pPr>
    </w:p>
    <w:p w14:paraId="46DAAD48" w14:textId="2FD61AE1" w:rsidR="0065133F" w:rsidRPr="006864BA" w:rsidRDefault="00BC1E0B" w:rsidP="006864BA">
      <w:pPr>
        <w:keepNext/>
        <w:tabs>
          <w:tab w:val="left" w:pos="3752"/>
        </w:tabs>
        <w:jc w:val="center"/>
        <w:outlineLvl w:val="0"/>
        <w:rPr>
          <w:rFonts w:ascii="Arial Narrow" w:hAnsi="Arial Narrow"/>
          <w:b/>
        </w:rPr>
      </w:pPr>
      <w:r w:rsidRPr="006864BA">
        <w:rPr>
          <w:rFonts w:ascii="Arial Narrow" w:hAnsi="Arial Narrow"/>
          <w:b/>
        </w:rPr>
        <w:t>FORMULARZ OFERTOWY</w:t>
      </w:r>
    </w:p>
    <w:p w14:paraId="58F90F8F" w14:textId="77777777" w:rsidR="003B04BB" w:rsidRPr="006864BA" w:rsidRDefault="003B04BB" w:rsidP="006864BA">
      <w:pPr>
        <w:jc w:val="center"/>
        <w:rPr>
          <w:rFonts w:ascii="Arial Narrow" w:hAnsi="Arial Narrow"/>
          <w:iCs/>
        </w:rPr>
      </w:pPr>
      <w:r w:rsidRPr="006864BA">
        <w:rPr>
          <w:rFonts w:ascii="Arial Narrow" w:hAnsi="Arial Narrow"/>
          <w:iCs/>
        </w:rPr>
        <w:t>Dotyczy: postępowania w trybie podstawowym bez negocjacji , na podstawie art. 275 ust. 1 ustawy z dnia 11 września 2019 r. - Prawo zamówień publicznych, zwanej dalej także „</w:t>
      </w:r>
      <w:proofErr w:type="spellStart"/>
      <w:r w:rsidRPr="006864BA">
        <w:rPr>
          <w:rFonts w:ascii="Arial Narrow" w:hAnsi="Arial Narrow"/>
          <w:iCs/>
        </w:rPr>
        <w:t>Pzp</w:t>
      </w:r>
      <w:proofErr w:type="spellEnd"/>
      <w:r w:rsidRPr="006864BA">
        <w:rPr>
          <w:rFonts w:ascii="Arial Narrow" w:hAnsi="Arial Narrow"/>
          <w:iCs/>
        </w:rPr>
        <w:t>” :</w:t>
      </w:r>
    </w:p>
    <w:p w14:paraId="1B49559B" w14:textId="77777777" w:rsidR="00E6063C" w:rsidRPr="006864BA" w:rsidRDefault="00E6063C" w:rsidP="006864BA">
      <w:pPr>
        <w:jc w:val="center"/>
        <w:rPr>
          <w:rFonts w:ascii="Arial Narrow" w:hAnsi="Arial Narrow"/>
          <w:b/>
          <w:bCs/>
          <w:iCs/>
        </w:rPr>
      </w:pPr>
    </w:p>
    <w:p w14:paraId="19515F04" w14:textId="0E3FF328" w:rsidR="00E92355" w:rsidRPr="006864BA" w:rsidRDefault="003B04BB" w:rsidP="006864BA">
      <w:pPr>
        <w:jc w:val="both"/>
        <w:rPr>
          <w:rFonts w:ascii="Arial Narrow" w:hAnsi="Arial Narrow"/>
          <w:b/>
          <w:bCs/>
          <w:i/>
          <w:iCs/>
          <w:color w:val="000000" w:themeColor="text1"/>
          <w:shd w:val="clear" w:color="auto" w:fill="FAF9F7"/>
        </w:rPr>
      </w:pPr>
      <w:bookmarkStart w:id="0" w:name="_Hlk170890783"/>
      <w:bookmarkStart w:id="1" w:name="_Ref62473083"/>
      <w:r w:rsidRPr="006864BA">
        <w:rPr>
          <w:rFonts w:ascii="Arial Narrow" w:hAnsi="Arial Narrow"/>
          <w:b/>
          <w:bCs/>
          <w:i/>
          <w:iCs/>
          <w:color w:val="000000" w:themeColor="text1"/>
          <w:shd w:val="clear" w:color="auto" w:fill="FAF9F7"/>
        </w:rPr>
        <w:t xml:space="preserve"> </w:t>
      </w:r>
      <w:r w:rsidR="00E92355" w:rsidRPr="006864BA">
        <w:rPr>
          <w:rFonts w:ascii="Arial Narrow" w:hAnsi="Arial Narrow"/>
          <w:b/>
          <w:bCs/>
          <w:i/>
          <w:iCs/>
          <w:color w:val="000000" w:themeColor="text1"/>
          <w:shd w:val="clear" w:color="auto" w:fill="FAF9F7"/>
        </w:rPr>
        <w:t xml:space="preserve"> Utworzenie Oddziału Leczenia Jednego Dnia jako odpowiedź na współczesne wyzwania systemu ochrony zdrowia.</w:t>
      </w:r>
    </w:p>
    <w:p w14:paraId="78FCD6F0" w14:textId="61B6E522" w:rsidR="0059483B" w:rsidRPr="006864BA" w:rsidRDefault="0059483B" w:rsidP="006864BA">
      <w:pPr>
        <w:jc w:val="both"/>
        <w:rPr>
          <w:rFonts w:ascii="Arial Narrow" w:hAnsi="Arial Narrow"/>
          <w:b/>
          <w:bCs/>
          <w:color w:val="000000" w:themeColor="text1"/>
          <w:shd w:val="clear" w:color="auto" w:fill="FAF9F7"/>
        </w:rPr>
      </w:pPr>
    </w:p>
    <w:p w14:paraId="4A4CC6CE" w14:textId="08E68318" w:rsidR="003B04BB" w:rsidRPr="006864BA" w:rsidRDefault="003B04BB" w:rsidP="006864BA">
      <w:pPr>
        <w:jc w:val="center"/>
        <w:rPr>
          <w:rFonts w:ascii="Arial Narrow" w:hAnsi="Arial Narrow"/>
          <w:b/>
          <w:bCs/>
          <w:color w:val="000000" w:themeColor="text1"/>
          <w:shd w:val="clear" w:color="auto" w:fill="FAF9F7"/>
        </w:rPr>
      </w:pPr>
      <w:r w:rsidRPr="006864BA">
        <w:rPr>
          <w:rFonts w:ascii="Arial Narrow" w:hAnsi="Arial Narrow"/>
          <w:b/>
          <w:bCs/>
          <w:color w:val="000000" w:themeColor="text1"/>
          <w:shd w:val="clear" w:color="auto" w:fill="FAF9F7"/>
        </w:rPr>
        <w:t>FZP.2810.</w:t>
      </w:r>
      <w:r w:rsidR="00E92355" w:rsidRPr="006864BA">
        <w:rPr>
          <w:rFonts w:ascii="Arial Narrow" w:hAnsi="Arial Narrow"/>
          <w:b/>
          <w:bCs/>
          <w:color w:val="000000" w:themeColor="text1"/>
          <w:shd w:val="clear" w:color="auto" w:fill="FAF9F7"/>
        </w:rPr>
        <w:t>61</w:t>
      </w:r>
      <w:r w:rsidRPr="006864BA">
        <w:rPr>
          <w:rFonts w:ascii="Arial Narrow" w:hAnsi="Arial Narrow"/>
          <w:b/>
          <w:bCs/>
          <w:color w:val="000000" w:themeColor="text1"/>
          <w:shd w:val="clear" w:color="auto" w:fill="FAF9F7"/>
        </w:rPr>
        <w:t>.2026</w:t>
      </w:r>
    </w:p>
    <w:p w14:paraId="4601A273" w14:textId="77777777" w:rsidR="003B04BB" w:rsidRPr="006864BA" w:rsidRDefault="003B04BB" w:rsidP="006864BA">
      <w:pPr>
        <w:jc w:val="center"/>
        <w:rPr>
          <w:rFonts w:ascii="Arial Narrow" w:hAnsi="Arial Narrow"/>
          <w:b/>
          <w:bCs/>
          <w:color w:val="000000" w:themeColor="text1"/>
          <w:shd w:val="clear" w:color="auto" w:fill="FAF9F7"/>
        </w:rPr>
      </w:pPr>
    </w:p>
    <w:bookmarkEnd w:id="0"/>
    <w:p w14:paraId="2C328A31" w14:textId="77777777" w:rsidR="00BC1E0B" w:rsidRPr="006864BA" w:rsidRDefault="00BC1E0B" w:rsidP="006864BA">
      <w:pPr>
        <w:jc w:val="center"/>
        <w:rPr>
          <w:rFonts w:ascii="Arial Narrow" w:hAnsi="Arial Narrow"/>
        </w:rPr>
      </w:pPr>
      <w:r w:rsidRPr="006864BA">
        <w:rPr>
          <w:rFonts w:ascii="Arial Narrow" w:hAnsi="Arial Narrow"/>
          <w:b/>
          <w:caps/>
        </w:rPr>
        <w:t xml:space="preserve">Ofertę </w:t>
      </w:r>
      <w:r w:rsidRPr="006864BA">
        <w:rPr>
          <w:rFonts w:ascii="Arial Narrow" w:hAnsi="Arial Narrow"/>
          <w:b/>
        </w:rPr>
        <w:t>SKŁADA</w:t>
      </w:r>
      <w:r w:rsidRPr="006864BA">
        <w:rPr>
          <w:rFonts w:ascii="Arial Narrow" w:hAnsi="Arial Narrow"/>
        </w:rPr>
        <w:t>:</w:t>
      </w:r>
      <w:bookmarkEnd w:id="1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5745"/>
      </w:tblGrid>
      <w:tr w:rsidR="00330780" w:rsidRPr="006864BA" w14:paraId="3703C092" w14:textId="77777777" w:rsidTr="00480E08">
        <w:trPr>
          <w:trHeight w:val="62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9EC5404" w14:textId="77777777" w:rsidR="005D7A62" w:rsidRPr="006864BA" w:rsidRDefault="005D7A62" w:rsidP="006864BA">
            <w:pPr>
              <w:tabs>
                <w:tab w:val="left" w:pos="3752"/>
              </w:tabs>
              <w:rPr>
                <w:rFonts w:ascii="Arial Narrow" w:hAnsi="Arial Narrow"/>
              </w:rPr>
            </w:pPr>
          </w:p>
          <w:p w14:paraId="6A5FEB9A" w14:textId="77777777" w:rsidR="00B71F92" w:rsidRPr="006864BA" w:rsidRDefault="00B71F92" w:rsidP="006864BA">
            <w:pPr>
              <w:tabs>
                <w:tab w:val="left" w:pos="3752"/>
              </w:tabs>
              <w:jc w:val="center"/>
              <w:rPr>
                <w:rFonts w:ascii="Arial Narrow" w:hAnsi="Arial Narrow"/>
                <w:u w:val="single"/>
              </w:rPr>
            </w:pPr>
          </w:p>
          <w:p w14:paraId="7CDE5E17" w14:textId="77777777" w:rsidR="00330780" w:rsidRPr="006864BA" w:rsidRDefault="00330780" w:rsidP="006864BA">
            <w:pPr>
              <w:tabs>
                <w:tab w:val="left" w:pos="3752"/>
              </w:tabs>
              <w:jc w:val="center"/>
              <w:rPr>
                <w:rFonts w:ascii="Arial Narrow" w:hAnsi="Arial Narrow"/>
                <w:u w:val="single"/>
              </w:rPr>
            </w:pPr>
            <w:r w:rsidRPr="006864BA">
              <w:rPr>
                <w:rFonts w:ascii="Arial Narrow" w:hAnsi="Arial Narrow"/>
                <w:u w:val="single"/>
              </w:rPr>
              <w:t>Nazwa Wykonawcy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CC8ED0" w14:textId="77777777" w:rsidR="00330780" w:rsidRPr="006864BA" w:rsidRDefault="00B71F92" w:rsidP="006864BA">
            <w:pPr>
              <w:tabs>
                <w:tab w:val="left" w:pos="3752"/>
              </w:tabs>
              <w:snapToGrid w:val="0"/>
              <w:ind w:left="1134" w:hanging="670"/>
              <w:rPr>
                <w:rFonts w:ascii="Arial Narrow" w:hAnsi="Arial Narrow"/>
                <w:color w:val="FF0000"/>
              </w:rPr>
            </w:pPr>
            <w:r w:rsidRPr="006864BA">
              <w:rPr>
                <w:rFonts w:ascii="Arial Narrow" w:hAnsi="Arial Narrow"/>
              </w:rPr>
              <w:t xml:space="preserve"> </w:t>
            </w:r>
          </w:p>
          <w:p w14:paraId="378FC882" w14:textId="77777777" w:rsidR="005D7A62" w:rsidRPr="006864BA" w:rsidRDefault="0065133F" w:rsidP="006864BA">
            <w:pPr>
              <w:tabs>
                <w:tab w:val="left" w:pos="3752"/>
              </w:tabs>
              <w:snapToGrid w:val="0"/>
              <w:ind w:left="322" w:hanging="954"/>
              <w:jc w:val="center"/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</w:rPr>
              <w:t xml:space="preserve">       </w:t>
            </w:r>
            <w:r w:rsidR="005D7A62" w:rsidRPr="006864BA">
              <w:rPr>
                <w:rFonts w:ascii="Arial Narrow" w:hAnsi="Arial Narrow"/>
              </w:rPr>
              <w:t>…………………………………………………………………………………</w:t>
            </w:r>
          </w:p>
          <w:p w14:paraId="41C17DCC" w14:textId="4E0D5C5F" w:rsidR="005D7A62" w:rsidRPr="006864BA" w:rsidRDefault="005D7A62" w:rsidP="006864BA">
            <w:pPr>
              <w:tabs>
                <w:tab w:val="left" w:pos="3752"/>
              </w:tabs>
              <w:snapToGrid w:val="0"/>
              <w:ind w:hanging="954"/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</w:rPr>
              <w:t xml:space="preserve">                </w:t>
            </w:r>
            <w:r w:rsidR="001667B8" w:rsidRPr="006864BA">
              <w:rPr>
                <w:rFonts w:ascii="Arial Narrow" w:hAnsi="Arial Narrow"/>
              </w:rPr>
              <w:t xml:space="preserve">    </w:t>
            </w:r>
            <w:r w:rsidRPr="006864BA">
              <w:rPr>
                <w:rFonts w:ascii="Arial Narrow" w:hAnsi="Arial Narrow"/>
              </w:rPr>
              <w:t>…………………………………………………………………………</w:t>
            </w:r>
            <w:r w:rsidR="00147E34" w:rsidRPr="006864BA">
              <w:rPr>
                <w:rFonts w:ascii="Arial Narrow" w:hAnsi="Arial Narrow"/>
              </w:rPr>
              <w:t>….</w:t>
            </w:r>
            <w:r w:rsidRPr="006864BA">
              <w:rPr>
                <w:rFonts w:ascii="Arial Narrow" w:hAnsi="Arial Narrow"/>
              </w:rPr>
              <w:t>…..</w:t>
            </w:r>
          </w:p>
        </w:tc>
      </w:tr>
      <w:tr w:rsidR="00330780" w:rsidRPr="006864BA" w14:paraId="0F11B9D6" w14:textId="77777777" w:rsidTr="00480E08">
        <w:trPr>
          <w:trHeight w:val="32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5FF6321" w14:textId="77777777" w:rsidR="00330780" w:rsidRPr="006864BA" w:rsidRDefault="00330780" w:rsidP="006864BA">
            <w:pPr>
              <w:pStyle w:val="Tekstpodstawowy31"/>
              <w:spacing w:line="240" w:lineRule="auto"/>
              <w:jc w:val="center"/>
              <w:rPr>
                <w:rFonts w:ascii="Arial Narrow" w:hAnsi="Arial Narrow"/>
                <w:sz w:val="20"/>
              </w:rPr>
            </w:pPr>
            <w:r w:rsidRPr="006864BA">
              <w:rPr>
                <w:rFonts w:ascii="Arial Narrow" w:hAnsi="Arial Narrow"/>
                <w:sz w:val="20"/>
              </w:rPr>
              <w:t>wpisany do:</w:t>
            </w:r>
          </w:p>
          <w:p w14:paraId="518AA468" w14:textId="77777777" w:rsidR="00330780" w:rsidRPr="006864BA" w:rsidRDefault="00330780" w:rsidP="006864BA">
            <w:pPr>
              <w:pStyle w:val="Tekstpodstawowy31"/>
              <w:spacing w:line="240" w:lineRule="auto"/>
              <w:jc w:val="center"/>
              <w:rPr>
                <w:rFonts w:ascii="Arial Narrow" w:hAnsi="Arial Narrow"/>
                <w:sz w:val="20"/>
              </w:rPr>
            </w:pPr>
          </w:p>
          <w:p w14:paraId="4ED20531" w14:textId="77777777" w:rsidR="00330780" w:rsidRPr="006864BA" w:rsidRDefault="00330780" w:rsidP="006864BA">
            <w:pPr>
              <w:tabs>
                <w:tab w:val="left" w:pos="3752"/>
              </w:tabs>
              <w:ind w:left="170"/>
              <w:rPr>
                <w:rFonts w:ascii="Arial Narrow" w:hAnsi="Arial Narrow"/>
              </w:rPr>
            </w:pP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19B7" w14:textId="77777777" w:rsidR="003D7F46" w:rsidRPr="006864BA" w:rsidRDefault="003D7F46" w:rsidP="006864BA">
            <w:pPr>
              <w:pStyle w:val="Tekstpodstawowy31"/>
              <w:tabs>
                <w:tab w:val="left" w:pos="284"/>
              </w:tabs>
              <w:spacing w:line="240" w:lineRule="auto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hAnsi="Arial Narrow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1FCD776B" w14:textId="77777777" w:rsidR="003D7F46" w:rsidRPr="006864BA" w:rsidRDefault="003D7F46" w:rsidP="006864BA">
            <w:pPr>
              <w:jc w:val="both"/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6864BA">
              <w:rPr>
                <w:rFonts w:ascii="Arial Narrow" w:hAnsi="Arial Narrow"/>
              </w:rPr>
              <w:t>:</w:t>
            </w:r>
          </w:p>
          <w:p w14:paraId="286B19F7" w14:textId="77777777" w:rsidR="003D7F46" w:rsidRPr="006864BA" w:rsidRDefault="003D7F46" w:rsidP="006864BA">
            <w:pPr>
              <w:jc w:val="both"/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</w:rPr>
              <w:t>......................................................................</w:t>
            </w:r>
            <w:r w:rsidR="00200B07" w:rsidRPr="006864BA">
              <w:rPr>
                <w:rFonts w:ascii="Arial Narrow" w:hAnsi="Arial Narrow"/>
              </w:rPr>
              <w:t>...........................</w:t>
            </w:r>
            <w:r w:rsidR="00147E34" w:rsidRPr="006864BA">
              <w:rPr>
                <w:rFonts w:ascii="Arial Narrow" w:hAnsi="Arial Narrow"/>
              </w:rPr>
              <w:t>...</w:t>
            </w:r>
            <w:r w:rsidR="00200B07" w:rsidRPr="006864BA">
              <w:rPr>
                <w:rFonts w:ascii="Arial Narrow" w:hAnsi="Arial Narrow"/>
              </w:rPr>
              <w:t>...</w:t>
            </w:r>
          </w:p>
          <w:p w14:paraId="2FCFE742" w14:textId="77777777" w:rsidR="003D7F46" w:rsidRPr="006864BA" w:rsidRDefault="003D7F46" w:rsidP="006864BA">
            <w:pPr>
              <w:pStyle w:val="Tekstpodstawowy31"/>
              <w:tabs>
                <w:tab w:val="left" w:pos="284"/>
              </w:tabs>
              <w:spacing w:line="240" w:lineRule="auto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hAnsi="Arial Narrow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55E7903D" w14:textId="77777777" w:rsidR="003D7F46" w:rsidRPr="006864BA" w:rsidRDefault="003D7F46" w:rsidP="006864BA">
            <w:pPr>
              <w:jc w:val="both"/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6864BA">
              <w:rPr>
                <w:rFonts w:ascii="Arial Narrow" w:hAnsi="Arial Narrow"/>
              </w:rPr>
              <w:t>:</w:t>
            </w:r>
          </w:p>
          <w:p w14:paraId="2F955605" w14:textId="77777777" w:rsidR="00330780" w:rsidRPr="006864BA" w:rsidRDefault="003D7F46" w:rsidP="006864BA">
            <w:pPr>
              <w:pStyle w:val="Tekstpodstawowy31"/>
              <w:tabs>
                <w:tab w:val="left" w:pos="284"/>
              </w:tabs>
              <w:spacing w:line="240" w:lineRule="auto"/>
              <w:jc w:val="left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hAnsi="Arial Narrow"/>
                <w:sz w:val="20"/>
                <w:u w:val="none"/>
              </w:rPr>
              <w:t>…………........................................................................</w:t>
            </w:r>
          </w:p>
        </w:tc>
      </w:tr>
      <w:tr w:rsidR="00330780" w:rsidRPr="006864BA" w14:paraId="10D5012F" w14:textId="77777777" w:rsidTr="00480E08">
        <w:trPr>
          <w:trHeight w:val="32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6130D2D" w14:textId="77777777" w:rsidR="00330780" w:rsidRPr="006864BA" w:rsidRDefault="00330780" w:rsidP="006864BA">
            <w:pPr>
              <w:tabs>
                <w:tab w:val="left" w:pos="3752"/>
              </w:tabs>
              <w:rPr>
                <w:rFonts w:ascii="Arial Narrow" w:hAnsi="Arial Narrow"/>
                <w:color w:val="000000"/>
              </w:rPr>
            </w:pPr>
            <w:r w:rsidRPr="006864BA">
              <w:rPr>
                <w:rFonts w:ascii="Arial Narrow" w:hAnsi="Arial Narrow"/>
              </w:rPr>
              <w:t>NIP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474D" w14:textId="77777777" w:rsidR="00330780" w:rsidRPr="006864BA" w:rsidRDefault="00330780" w:rsidP="006864BA">
            <w:pPr>
              <w:tabs>
                <w:tab w:val="left" w:pos="3752"/>
              </w:tabs>
              <w:snapToGrid w:val="0"/>
              <w:ind w:left="1134"/>
              <w:rPr>
                <w:rFonts w:ascii="Arial Narrow" w:hAnsi="Arial Narrow"/>
                <w:color w:val="000000"/>
              </w:rPr>
            </w:pPr>
          </w:p>
        </w:tc>
      </w:tr>
      <w:tr w:rsidR="00330780" w:rsidRPr="006864BA" w14:paraId="33CEDA2E" w14:textId="77777777" w:rsidTr="00480E08">
        <w:trPr>
          <w:trHeight w:val="327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9B21FE" w14:textId="77777777" w:rsidR="00330780" w:rsidRPr="006864BA" w:rsidRDefault="00330780" w:rsidP="006864BA">
            <w:pPr>
              <w:tabs>
                <w:tab w:val="left" w:pos="3752"/>
              </w:tabs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</w:rPr>
              <w:t>REGON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6C6" w14:textId="77777777" w:rsidR="00330780" w:rsidRPr="006864BA" w:rsidRDefault="00330780" w:rsidP="006864BA">
            <w:pPr>
              <w:tabs>
                <w:tab w:val="left" w:pos="3752"/>
              </w:tabs>
              <w:snapToGrid w:val="0"/>
              <w:ind w:left="1134"/>
              <w:rPr>
                <w:rFonts w:ascii="Arial Narrow" w:hAnsi="Arial Narrow"/>
              </w:rPr>
            </w:pPr>
          </w:p>
        </w:tc>
      </w:tr>
      <w:tr w:rsidR="00330780" w:rsidRPr="006864BA" w14:paraId="4C607C7E" w14:textId="77777777" w:rsidTr="00480E08">
        <w:trPr>
          <w:trHeight w:val="3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194DECB" w14:textId="77777777" w:rsidR="00330780" w:rsidRPr="006864BA" w:rsidRDefault="00330780" w:rsidP="006864BA">
            <w:pPr>
              <w:tabs>
                <w:tab w:val="left" w:pos="3752"/>
              </w:tabs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</w:rPr>
              <w:t>Adres: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E18B" w14:textId="77777777" w:rsidR="00330780" w:rsidRPr="006864BA" w:rsidRDefault="00330780" w:rsidP="006864BA">
            <w:pPr>
              <w:tabs>
                <w:tab w:val="left" w:pos="3752"/>
              </w:tabs>
              <w:snapToGrid w:val="0"/>
              <w:ind w:left="1134"/>
              <w:rPr>
                <w:rFonts w:ascii="Arial Narrow" w:hAnsi="Arial Narrow"/>
              </w:rPr>
            </w:pPr>
          </w:p>
        </w:tc>
      </w:tr>
      <w:tr w:rsidR="001D27C6" w:rsidRPr="006864BA" w14:paraId="1B1042B7" w14:textId="77777777" w:rsidTr="00480E08">
        <w:trPr>
          <w:trHeight w:val="36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C94D64D" w14:textId="77777777" w:rsidR="001D27C6" w:rsidRPr="006864BA" w:rsidRDefault="001D27C6" w:rsidP="006864BA">
            <w:pPr>
              <w:tabs>
                <w:tab w:val="left" w:pos="3752"/>
              </w:tabs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</w:rPr>
              <w:t>Województwo: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0A5B" w14:textId="77777777" w:rsidR="001D27C6" w:rsidRPr="006864BA" w:rsidRDefault="001D27C6" w:rsidP="006864BA">
            <w:pPr>
              <w:tabs>
                <w:tab w:val="left" w:pos="3752"/>
              </w:tabs>
              <w:snapToGrid w:val="0"/>
              <w:ind w:left="1134"/>
              <w:rPr>
                <w:rFonts w:ascii="Arial Narrow" w:hAnsi="Arial Narrow"/>
              </w:rPr>
            </w:pPr>
          </w:p>
        </w:tc>
      </w:tr>
      <w:tr w:rsidR="00330780" w:rsidRPr="006864BA" w14:paraId="5DB14703" w14:textId="77777777" w:rsidTr="00480E08">
        <w:trPr>
          <w:trHeight w:val="379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9DC3168" w14:textId="77777777" w:rsidR="00330780" w:rsidRPr="006864BA" w:rsidRDefault="00330780" w:rsidP="006864BA">
            <w:pPr>
              <w:tabs>
                <w:tab w:val="left" w:pos="3752"/>
                <w:tab w:val="center" w:pos="4536"/>
                <w:tab w:val="right" w:pos="9072"/>
              </w:tabs>
              <w:rPr>
                <w:rFonts w:ascii="Arial Narrow" w:hAnsi="Arial Narrow"/>
              </w:rPr>
            </w:pPr>
            <w:r w:rsidRPr="006864BA">
              <w:rPr>
                <w:rFonts w:ascii="Arial Narrow" w:hAnsi="Arial Narrow"/>
              </w:rPr>
              <w:t>Telefon: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5532" w14:textId="77777777" w:rsidR="00330780" w:rsidRPr="006864BA" w:rsidRDefault="00330780" w:rsidP="006864BA">
            <w:pPr>
              <w:tabs>
                <w:tab w:val="left" w:pos="3752"/>
              </w:tabs>
              <w:snapToGrid w:val="0"/>
              <w:ind w:left="1134"/>
              <w:rPr>
                <w:rFonts w:ascii="Arial Narrow" w:hAnsi="Arial Narrow"/>
              </w:rPr>
            </w:pPr>
          </w:p>
        </w:tc>
      </w:tr>
      <w:tr w:rsidR="00330780" w:rsidRPr="006864BA" w14:paraId="6C4A8A77" w14:textId="77777777" w:rsidTr="00480E08">
        <w:trPr>
          <w:trHeight w:val="379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FE3500" w14:textId="77777777" w:rsidR="00330780" w:rsidRPr="006864BA" w:rsidRDefault="00B71F92" w:rsidP="006864BA">
            <w:pPr>
              <w:tabs>
                <w:tab w:val="left" w:pos="3752"/>
              </w:tabs>
              <w:rPr>
                <w:rFonts w:ascii="Arial Narrow" w:hAnsi="Arial Narrow"/>
                <w:lang w:val="de-DE"/>
              </w:rPr>
            </w:pPr>
            <w:r w:rsidRPr="006864BA">
              <w:rPr>
                <w:rFonts w:ascii="Arial Narrow" w:hAnsi="Arial Narrow"/>
                <w:lang w:val="de-DE"/>
              </w:rPr>
              <w:t xml:space="preserve">Adres </w:t>
            </w:r>
            <w:proofErr w:type="spellStart"/>
            <w:r w:rsidR="00330780" w:rsidRPr="006864BA">
              <w:rPr>
                <w:rFonts w:ascii="Arial Narrow" w:hAnsi="Arial Narrow"/>
                <w:lang w:val="de-DE"/>
              </w:rPr>
              <w:t>e-mail</w:t>
            </w:r>
            <w:proofErr w:type="spellEnd"/>
            <w:r w:rsidR="00330780" w:rsidRPr="006864BA">
              <w:rPr>
                <w:rFonts w:ascii="Arial Narrow" w:hAnsi="Arial Narrow"/>
                <w:lang w:val="de-DE"/>
              </w:rPr>
              <w:t>: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24F4" w14:textId="77777777" w:rsidR="00330780" w:rsidRPr="006864BA" w:rsidRDefault="00330780" w:rsidP="006864BA">
            <w:pPr>
              <w:tabs>
                <w:tab w:val="left" w:pos="3752"/>
              </w:tabs>
              <w:snapToGrid w:val="0"/>
              <w:ind w:left="1134"/>
              <w:rPr>
                <w:rFonts w:ascii="Arial Narrow" w:hAnsi="Arial Narrow"/>
                <w:lang w:val="de-DE"/>
              </w:rPr>
            </w:pPr>
          </w:p>
        </w:tc>
      </w:tr>
      <w:tr w:rsidR="00330780" w:rsidRPr="006864BA" w14:paraId="398AAC31" w14:textId="77777777" w:rsidTr="00480E08">
        <w:trPr>
          <w:trHeight w:val="379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2AEF1AB" w14:textId="77777777" w:rsidR="00330780" w:rsidRPr="006864BA" w:rsidRDefault="00330780" w:rsidP="006864BA">
            <w:pPr>
              <w:pStyle w:val="Tekstpodstawowy31"/>
              <w:spacing w:line="240" w:lineRule="auto"/>
              <w:jc w:val="left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hAnsi="Arial Narrow"/>
                <w:sz w:val="20"/>
                <w:u w:val="none"/>
                <w:lang w:val="de-DE"/>
              </w:rPr>
              <w:t xml:space="preserve">Osoba do </w:t>
            </w:r>
            <w:proofErr w:type="spellStart"/>
            <w:r w:rsidRPr="006864BA">
              <w:rPr>
                <w:rFonts w:ascii="Arial Narrow" w:hAnsi="Arial Narrow"/>
                <w:sz w:val="20"/>
                <w:u w:val="none"/>
                <w:lang w:val="de-DE"/>
              </w:rPr>
              <w:t>kontaktów</w:t>
            </w:r>
            <w:proofErr w:type="spellEnd"/>
            <w:r w:rsidRPr="006864BA">
              <w:rPr>
                <w:rFonts w:ascii="Arial Narrow" w:hAnsi="Arial Narrow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6864BA">
              <w:rPr>
                <w:rFonts w:ascii="Arial Narrow" w:hAnsi="Arial Narrow"/>
                <w:sz w:val="20"/>
                <w:u w:val="none"/>
                <w:lang w:val="de-DE"/>
              </w:rPr>
              <w:t>e-mail</w:t>
            </w:r>
            <w:proofErr w:type="spellEnd"/>
            <w:r w:rsidRPr="006864BA">
              <w:rPr>
                <w:rFonts w:ascii="Arial Narrow" w:hAnsi="Arial Narrow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6864BA">
              <w:rPr>
                <w:rFonts w:ascii="Arial Narrow" w:hAnsi="Arial Narrow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D91C" w14:textId="77777777" w:rsidR="00330780" w:rsidRPr="006864BA" w:rsidRDefault="00330780" w:rsidP="006864BA">
            <w:pPr>
              <w:pStyle w:val="Tekstpodstawowy31"/>
              <w:snapToGrid w:val="0"/>
              <w:spacing w:line="240" w:lineRule="auto"/>
              <w:jc w:val="left"/>
              <w:rPr>
                <w:rFonts w:ascii="Arial Narrow" w:hAnsi="Arial Narrow"/>
                <w:sz w:val="20"/>
                <w:u w:val="none"/>
              </w:rPr>
            </w:pPr>
          </w:p>
        </w:tc>
      </w:tr>
      <w:tr w:rsidR="00330780" w:rsidRPr="006864BA" w14:paraId="36CFC25A" w14:textId="77777777" w:rsidTr="00480E08">
        <w:trPr>
          <w:trHeight w:val="344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7FC93EF" w14:textId="77777777" w:rsidR="00B71F92" w:rsidRPr="006864BA" w:rsidRDefault="00B71F92" w:rsidP="006864BA">
            <w:pPr>
              <w:pStyle w:val="Tekstpodstawowy31"/>
              <w:spacing w:line="240" w:lineRule="auto"/>
              <w:jc w:val="left"/>
              <w:rPr>
                <w:rFonts w:ascii="Arial Narrow" w:hAnsi="Arial Narrow"/>
                <w:sz w:val="20"/>
                <w:u w:val="none"/>
              </w:rPr>
            </w:pPr>
          </w:p>
          <w:p w14:paraId="4FC3EE99" w14:textId="77777777" w:rsidR="00B71F92" w:rsidRPr="006864BA" w:rsidRDefault="00B71F92" w:rsidP="006864BA">
            <w:pPr>
              <w:pStyle w:val="Tekstpodstawowy31"/>
              <w:spacing w:line="240" w:lineRule="auto"/>
              <w:jc w:val="left"/>
              <w:rPr>
                <w:rFonts w:ascii="Arial Narrow" w:hAnsi="Arial Narrow"/>
                <w:sz w:val="20"/>
                <w:u w:val="none"/>
              </w:rPr>
            </w:pPr>
          </w:p>
          <w:p w14:paraId="2AA534F5" w14:textId="77777777" w:rsidR="00B71F92" w:rsidRPr="006864BA" w:rsidRDefault="00B71F92" w:rsidP="006864BA">
            <w:pPr>
              <w:pStyle w:val="Tekstpodstawowy31"/>
              <w:spacing w:line="240" w:lineRule="auto"/>
              <w:jc w:val="left"/>
              <w:rPr>
                <w:rFonts w:ascii="Arial Narrow" w:hAnsi="Arial Narrow"/>
                <w:sz w:val="20"/>
                <w:u w:val="none"/>
              </w:rPr>
            </w:pPr>
          </w:p>
          <w:p w14:paraId="1EED5886" w14:textId="77777777" w:rsidR="00B71F92" w:rsidRPr="006864BA" w:rsidRDefault="00147E34" w:rsidP="006864BA">
            <w:pPr>
              <w:pStyle w:val="Tekstpodstawowy31"/>
              <w:spacing w:line="240" w:lineRule="auto"/>
              <w:jc w:val="left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hAnsi="Arial Narrow"/>
                <w:sz w:val="20"/>
                <w:u w:val="none"/>
              </w:rPr>
              <w:t xml:space="preserve"> </w:t>
            </w:r>
            <w:r w:rsidR="00B71F92" w:rsidRPr="006864BA">
              <w:rPr>
                <w:rFonts w:ascii="Arial Narrow" w:hAnsi="Arial Narrow"/>
                <w:sz w:val="20"/>
                <w:u w:val="none"/>
              </w:rPr>
              <w:t xml:space="preserve"> Wykonawca jest:</w:t>
            </w:r>
          </w:p>
          <w:p w14:paraId="1269C507" w14:textId="77777777" w:rsidR="00330780" w:rsidRPr="006864BA" w:rsidRDefault="00330780" w:rsidP="006864BA">
            <w:pPr>
              <w:pStyle w:val="Tekstpodstawowy31"/>
              <w:spacing w:line="240" w:lineRule="auto"/>
              <w:jc w:val="left"/>
              <w:rPr>
                <w:rFonts w:ascii="Arial Narrow" w:hAnsi="Arial Narrow"/>
                <w:sz w:val="20"/>
                <w:lang w:val="de-DE"/>
              </w:rPr>
            </w:pPr>
            <w:r w:rsidRPr="006864BA">
              <w:rPr>
                <w:rFonts w:ascii="Arial Narrow" w:hAnsi="Arial Narrow"/>
                <w:sz w:val="20"/>
                <w:u w:val="none"/>
              </w:rPr>
              <w:t xml:space="preserve">  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67CB" w14:textId="77777777" w:rsidR="00147E34" w:rsidRPr="006864BA" w:rsidRDefault="00147E34" w:rsidP="006864BA">
            <w:pPr>
              <w:pStyle w:val="Tekstpodstawowy31"/>
              <w:spacing w:line="240" w:lineRule="auto"/>
              <w:ind w:left="464"/>
              <w:jc w:val="left"/>
              <w:rPr>
                <w:rFonts w:ascii="Arial Narrow" w:hAnsi="Arial Narrow"/>
                <w:sz w:val="20"/>
                <w:u w:val="none"/>
              </w:rPr>
            </w:pPr>
          </w:p>
          <w:p w14:paraId="0372D72D" w14:textId="77777777" w:rsidR="00B71F92" w:rsidRPr="006864BA" w:rsidRDefault="00B71F92" w:rsidP="006864BA">
            <w:pPr>
              <w:pStyle w:val="Tekstpodstawowy31"/>
              <w:numPr>
                <w:ilvl w:val="0"/>
                <w:numId w:val="31"/>
              </w:numPr>
              <w:spacing w:line="240" w:lineRule="auto"/>
              <w:ind w:left="464" w:hanging="284"/>
              <w:jc w:val="left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eastAsiaTheme="minorHAnsi" w:hAnsi="Arial Narrow"/>
                <w:sz w:val="20"/>
                <w:u w:val="none"/>
                <w:lang w:eastAsia="en-US"/>
              </w:rPr>
              <w:t>mikroprzedsiębiorstwem,</w:t>
            </w:r>
          </w:p>
          <w:p w14:paraId="67B599B5" w14:textId="77777777" w:rsidR="00B71F92" w:rsidRPr="006864BA" w:rsidRDefault="00B71F92" w:rsidP="006864BA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="Arial Narrow" w:eastAsiaTheme="minorHAnsi" w:hAnsi="Arial Narrow"/>
                <w:lang w:eastAsia="en-US"/>
              </w:rPr>
            </w:pPr>
            <w:r w:rsidRPr="006864BA">
              <w:rPr>
                <w:rFonts w:ascii="Arial Narrow" w:eastAsiaTheme="minorHAnsi" w:hAnsi="Arial Narrow"/>
                <w:lang w:eastAsia="en-US"/>
              </w:rPr>
              <w:t>małym przedsiębiorstwem,</w:t>
            </w:r>
          </w:p>
          <w:p w14:paraId="3CD6B615" w14:textId="77777777" w:rsidR="00B71F92" w:rsidRPr="006864BA" w:rsidRDefault="00B71F92" w:rsidP="006864BA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="Arial Narrow" w:eastAsiaTheme="minorHAnsi" w:hAnsi="Arial Narrow"/>
                <w:lang w:eastAsia="en-US"/>
              </w:rPr>
            </w:pPr>
            <w:r w:rsidRPr="006864BA">
              <w:rPr>
                <w:rFonts w:ascii="Arial Narrow" w:eastAsiaTheme="minorHAnsi" w:hAnsi="Arial Narrow"/>
                <w:lang w:eastAsia="en-US"/>
              </w:rPr>
              <w:t>średnim przedsiębiorstwem,</w:t>
            </w:r>
          </w:p>
          <w:p w14:paraId="14140ABD" w14:textId="77777777" w:rsidR="00B71F92" w:rsidRPr="006864BA" w:rsidRDefault="00B71F92" w:rsidP="006864BA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="Arial Narrow" w:eastAsiaTheme="minorHAnsi" w:hAnsi="Arial Narrow"/>
                <w:lang w:eastAsia="en-US"/>
              </w:rPr>
            </w:pPr>
            <w:r w:rsidRPr="006864BA">
              <w:rPr>
                <w:rFonts w:ascii="Arial Narrow" w:eastAsiaTheme="minorHAnsi" w:hAnsi="Arial Narrow"/>
                <w:lang w:eastAsia="en-US"/>
              </w:rPr>
              <w:t>jednoosobową działalnością gospodarczą,</w:t>
            </w:r>
          </w:p>
          <w:p w14:paraId="5FECB698" w14:textId="77777777" w:rsidR="00B71F92" w:rsidRPr="006864BA" w:rsidRDefault="00B71F92" w:rsidP="006864BA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="Arial Narrow" w:eastAsiaTheme="minorHAnsi" w:hAnsi="Arial Narrow"/>
                <w:lang w:eastAsia="en-US"/>
              </w:rPr>
            </w:pPr>
            <w:r w:rsidRPr="006864BA">
              <w:rPr>
                <w:rFonts w:ascii="Arial Narrow" w:eastAsiaTheme="minorHAnsi" w:hAnsi="Arial Narrow"/>
                <w:lang w:eastAsia="en-US"/>
              </w:rPr>
              <w:t>osobą fizyczną nieprowadzącą działalności gospodarczej,</w:t>
            </w:r>
          </w:p>
          <w:p w14:paraId="1725DF6E" w14:textId="77777777" w:rsidR="0007643C" w:rsidRPr="006864BA" w:rsidRDefault="00B71F92" w:rsidP="006864BA">
            <w:pPr>
              <w:pStyle w:val="Tekstpodstawowy31"/>
              <w:numPr>
                <w:ilvl w:val="0"/>
                <w:numId w:val="31"/>
              </w:numPr>
              <w:spacing w:line="240" w:lineRule="auto"/>
              <w:ind w:left="464" w:hanging="284"/>
              <w:jc w:val="left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eastAsiaTheme="minorHAnsi" w:hAnsi="Arial Narrow"/>
                <w:sz w:val="20"/>
                <w:u w:val="none"/>
                <w:lang w:eastAsia="en-US"/>
              </w:rPr>
              <w:t>innym rodzajem*</w:t>
            </w:r>
          </w:p>
          <w:p w14:paraId="22F93C41" w14:textId="77777777" w:rsidR="00B71F92" w:rsidRPr="006864BA" w:rsidRDefault="0007643C" w:rsidP="006864BA">
            <w:pPr>
              <w:pStyle w:val="Tekstpodstawowy31"/>
              <w:spacing w:line="240" w:lineRule="auto"/>
              <w:ind w:left="464"/>
              <w:jc w:val="left"/>
              <w:rPr>
                <w:rFonts w:ascii="Arial Narrow" w:eastAsiaTheme="minorHAnsi" w:hAnsi="Arial Narrow"/>
                <w:sz w:val="20"/>
                <w:u w:val="none"/>
                <w:lang w:eastAsia="en-US"/>
              </w:rPr>
            </w:pPr>
            <w:r w:rsidRPr="006864BA">
              <w:rPr>
                <w:rFonts w:ascii="Arial Narrow" w:eastAsiaTheme="minorHAnsi" w:hAnsi="Arial Narrow"/>
                <w:sz w:val="20"/>
                <w:u w:val="none"/>
                <w:lang w:eastAsia="en-US"/>
              </w:rPr>
              <w:t>………………………………………………………………………………………………………………………………………………….…….</w:t>
            </w:r>
          </w:p>
          <w:p w14:paraId="4E89536B" w14:textId="77777777" w:rsidR="0007643C" w:rsidRPr="006864BA" w:rsidRDefault="0007643C" w:rsidP="006864BA">
            <w:pPr>
              <w:pStyle w:val="Tekstpodstawowy31"/>
              <w:spacing w:line="240" w:lineRule="auto"/>
              <w:jc w:val="center"/>
              <w:rPr>
                <w:rFonts w:ascii="Arial Narrow" w:hAnsi="Arial Narrow"/>
                <w:sz w:val="20"/>
                <w:u w:val="none"/>
              </w:rPr>
            </w:pPr>
            <w:r w:rsidRPr="006864BA">
              <w:rPr>
                <w:rFonts w:ascii="Arial Narrow" w:eastAsiaTheme="minorHAnsi" w:hAnsi="Arial Narrow"/>
                <w:sz w:val="20"/>
                <w:u w:val="none"/>
                <w:lang w:eastAsia="en-US"/>
              </w:rPr>
              <w:t>(proszę wpisać)</w:t>
            </w:r>
          </w:p>
          <w:p w14:paraId="0552067E" w14:textId="77777777" w:rsidR="00330780" w:rsidRPr="006864BA" w:rsidRDefault="00330780" w:rsidP="006864BA">
            <w:pPr>
              <w:pStyle w:val="Tekstpodstawowy31"/>
              <w:spacing w:line="240" w:lineRule="auto"/>
              <w:jc w:val="left"/>
              <w:rPr>
                <w:rFonts w:ascii="Arial Narrow" w:hAnsi="Arial Narrow"/>
                <w:sz w:val="20"/>
                <w:lang w:val="de-DE"/>
              </w:rPr>
            </w:pPr>
          </w:p>
        </w:tc>
      </w:tr>
    </w:tbl>
    <w:p w14:paraId="5B5FC179" w14:textId="77777777" w:rsidR="00754B45" w:rsidRDefault="0065133F" w:rsidP="006864B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="Arial Narrow" w:eastAsiaTheme="minorHAnsi" w:hAnsi="Arial Narrow"/>
          <w:i/>
          <w:iCs/>
          <w:lang w:eastAsia="en-US"/>
        </w:rPr>
      </w:pPr>
      <w:r w:rsidRPr="006864BA">
        <w:rPr>
          <w:rFonts w:ascii="Arial Narrow" w:eastAsiaTheme="minorHAnsi" w:hAnsi="Arial Narrow"/>
          <w:iCs/>
          <w:lang w:eastAsia="en-US"/>
        </w:rPr>
        <w:t xml:space="preserve">* </w:t>
      </w:r>
      <w:r w:rsidRPr="006864BA">
        <w:rPr>
          <w:rFonts w:ascii="Arial Narrow" w:eastAsiaTheme="minorHAnsi" w:hAnsi="Arial Narrow"/>
          <w:i/>
          <w:iCs/>
          <w:lang w:eastAsia="en-US"/>
        </w:rPr>
        <w:t>niepotrzebne skreślić</w:t>
      </w:r>
    </w:p>
    <w:p w14:paraId="4D987800" w14:textId="77777777" w:rsidR="006864BA" w:rsidRDefault="006864BA" w:rsidP="006864B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="Arial Narrow" w:eastAsiaTheme="minorHAnsi" w:hAnsi="Arial Narrow"/>
          <w:i/>
          <w:iCs/>
          <w:lang w:eastAsia="en-US"/>
        </w:rPr>
      </w:pPr>
    </w:p>
    <w:p w14:paraId="5AB869A8" w14:textId="77777777" w:rsidR="006864BA" w:rsidRPr="006864BA" w:rsidRDefault="006864BA" w:rsidP="006864B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="Arial Narrow" w:hAnsi="Arial Narrow"/>
        </w:rPr>
      </w:pPr>
    </w:p>
    <w:p w14:paraId="038E2371" w14:textId="77777777" w:rsidR="00B71F92" w:rsidRPr="006864BA" w:rsidRDefault="00BC1E0B" w:rsidP="006864BA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ind w:left="3969" w:hanging="567"/>
        <w:rPr>
          <w:rFonts w:ascii="Arial Narrow" w:hAnsi="Arial Narrow"/>
          <w:b/>
        </w:rPr>
      </w:pPr>
      <w:r w:rsidRPr="006864BA">
        <w:rPr>
          <w:rFonts w:ascii="Arial Narrow" w:hAnsi="Arial Narrow"/>
          <w:b/>
        </w:rPr>
        <w:t>OFERTA WYKONAWCY</w:t>
      </w:r>
    </w:p>
    <w:p w14:paraId="7EF2496A" w14:textId="77777777" w:rsidR="00CF5E52" w:rsidRPr="006864BA" w:rsidRDefault="00113E75" w:rsidP="006864BA">
      <w:pPr>
        <w:jc w:val="center"/>
        <w:rPr>
          <w:rFonts w:ascii="Arial Narrow" w:hAnsi="Arial Narrow"/>
          <w:b/>
        </w:rPr>
      </w:pPr>
      <w:r w:rsidRPr="006864BA">
        <w:rPr>
          <w:rFonts w:ascii="Arial Narrow" w:hAnsi="Arial Narrow"/>
          <w:b/>
        </w:rPr>
        <w:t>Ja/my niżej podpisana(</w:t>
      </w:r>
      <w:r w:rsidR="001A74C1" w:rsidRPr="006864BA">
        <w:rPr>
          <w:rFonts w:ascii="Arial Narrow" w:hAnsi="Arial Narrow"/>
          <w:b/>
        </w:rPr>
        <w:t>-</w:t>
      </w:r>
      <w:r w:rsidRPr="006864BA">
        <w:rPr>
          <w:rFonts w:ascii="Arial Narrow" w:hAnsi="Arial Narrow"/>
          <w:b/>
        </w:rPr>
        <w:t>ni)</w:t>
      </w:r>
      <w:r w:rsidR="00147E34" w:rsidRPr="006864BA">
        <w:rPr>
          <w:rFonts w:ascii="Arial Narrow" w:hAnsi="Arial Narrow"/>
          <w:b/>
        </w:rPr>
        <w:t xml:space="preserve"> </w:t>
      </w:r>
      <w:r w:rsidR="005A539A" w:rsidRPr="006864BA">
        <w:rPr>
          <w:rFonts w:ascii="Arial Narrow" w:hAnsi="Arial Narrow"/>
          <w:b/>
        </w:rPr>
        <w:t>ubiegając się o udzielenie zamówienia publicznego na</w:t>
      </w:r>
      <w:r w:rsidR="007A1F7B" w:rsidRPr="006864BA">
        <w:rPr>
          <w:rFonts w:ascii="Arial Narrow" w:hAnsi="Arial Narrow"/>
          <w:b/>
        </w:rPr>
        <w:t xml:space="preserve">: </w:t>
      </w:r>
    </w:p>
    <w:p w14:paraId="1C30AC20" w14:textId="77777777" w:rsidR="003B04BB" w:rsidRPr="006864BA" w:rsidRDefault="003B04BB" w:rsidP="006864BA">
      <w:pPr>
        <w:jc w:val="both"/>
        <w:rPr>
          <w:rFonts w:ascii="Arial Narrow" w:hAnsi="Arial Narrow"/>
          <w:b/>
          <w:bCs/>
          <w:color w:val="000000" w:themeColor="text1"/>
          <w:shd w:val="clear" w:color="auto" w:fill="FAF9F7"/>
        </w:rPr>
      </w:pPr>
    </w:p>
    <w:p w14:paraId="311B348A" w14:textId="77777777" w:rsidR="00A11B69" w:rsidRPr="00A11B69" w:rsidRDefault="00A11B69" w:rsidP="006864BA">
      <w:pPr>
        <w:jc w:val="both"/>
        <w:rPr>
          <w:rFonts w:ascii="Arial Narrow" w:hAnsi="Arial Narrow"/>
          <w:b/>
          <w:bCs/>
          <w:i/>
          <w:iCs/>
          <w:color w:val="000000" w:themeColor="text1"/>
          <w:shd w:val="clear" w:color="auto" w:fill="FAF9F7"/>
        </w:rPr>
      </w:pPr>
      <w:r w:rsidRPr="00A11B69">
        <w:rPr>
          <w:rFonts w:ascii="Arial Narrow" w:hAnsi="Arial Narrow"/>
          <w:b/>
          <w:bCs/>
          <w:i/>
          <w:iCs/>
          <w:color w:val="000000" w:themeColor="text1"/>
          <w:shd w:val="clear" w:color="auto" w:fill="FAF9F7"/>
        </w:rPr>
        <w:t xml:space="preserve">  Utworzenie Oddziału Leczenia Jednego Dnia jako odpowiedź na współczesne wyzwania systemu ochrony zdrowia.</w:t>
      </w:r>
    </w:p>
    <w:p w14:paraId="5C6C3EC1" w14:textId="77777777" w:rsidR="00CC3D07" w:rsidRPr="006864BA" w:rsidRDefault="00CC3D07" w:rsidP="006864BA">
      <w:pPr>
        <w:jc w:val="both"/>
        <w:rPr>
          <w:rFonts w:ascii="Arial Narrow" w:hAnsi="Arial Narrow"/>
          <w:b/>
          <w:bCs/>
          <w:i/>
          <w:iCs/>
          <w:color w:val="000000" w:themeColor="text1"/>
          <w:shd w:val="clear" w:color="auto" w:fill="FAF9F7"/>
        </w:rPr>
      </w:pPr>
    </w:p>
    <w:p w14:paraId="6B726963" w14:textId="77777777" w:rsidR="00CC3D07" w:rsidRPr="006864BA" w:rsidRDefault="00CC3D07" w:rsidP="006864BA">
      <w:pPr>
        <w:jc w:val="both"/>
        <w:rPr>
          <w:rFonts w:ascii="Arial Narrow" w:hAnsi="Arial Narrow"/>
          <w:b/>
          <w:bCs/>
          <w:color w:val="000000" w:themeColor="text1"/>
          <w:shd w:val="clear" w:color="auto" w:fill="FAF9F7"/>
        </w:rPr>
      </w:pPr>
    </w:p>
    <w:p w14:paraId="262CD100" w14:textId="77777777" w:rsidR="003B04BB" w:rsidRPr="006864BA" w:rsidRDefault="003B04BB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</w:rPr>
        <w:t xml:space="preserve">Oferuję(-jemy) wykonanie zamówienia zgodnie z opisem przedmiotu zamówienia oraz zgodnie z zasadami </w:t>
      </w:r>
      <w:r w:rsidRPr="006864BA">
        <w:rPr>
          <w:rFonts w:ascii="Arial Narrow" w:hAnsi="Arial Narrow"/>
          <w:bCs/>
        </w:rPr>
        <w:t>i warunkami określonymi w SWZ  przy uwzględnieniu wszystkich składników związanych z realizacją przedmiotu zamówienia wpływających na wysokość ceny, za cenę:</w:t>
      </w:r>
    </w:p>
    <w:p w14:paraId="215B3382" w14:textId="77777777" w:rsidR="00DA2C43" w:rsidRPr="006864BA" w:rsidRDefault="00DA2C43" w:rsidP="006864BA">
      <w:pPr>
        <w:jc w:val="both"/>
        <w:rPr>
          <w:rFonts w:ascii="Arial Narrow" w:hAnsi="Arial Narrow"/>
          <w:bCs/>
        </w:rPr>
      </w:pPr>
    </w:p>
    <w:p w14:paraId="4AE4191E" w14:textId="42D3C79C" w:rsidR="00DA2C43" w:rsidRPr="006864BA" w:rsidRDefault="00DA2C43" w:rsidP="006864BA">
      <w:pPr>
        <w:jc w:val="both"/>
        <w:rPr>
          <w:rFonts w:ascii="Arial Narrow" w:hAnsi="Arial Narrow"/>
          <w:b/>
        </w:rPr>
      </w:pPr>
      <w:r w:rsidRPr="006864BA">
        <w:rPr>
          <w:rFonts w:ascii="Arial Narrow" w:hAnsi="Arial Narrow"/>
          <w:b/>
        </w:rPr>
        <w:t>Roboty Budowlane w tym wykonanie dokumentacji projektowej :</w:t>
      </w:r>
    </w:p>
    <w:p w14:paraId="28701A7D" w14:textId="3A3CB26E" w:rsidR="00DA2C43" w:rsidRPr="006864BA" w:rsidRDefault="00DA2C43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>Cena brutto …………………………………………………………</w:t>
      </w:r>
      <w:r w:rsidR="0059483B" w:rsidRPr="006864BA">
        <w:rPr>
          <w:rFonts w:ascii="Arial Narrow" w:hAnsi="Arial Narrow"/>
          <w:bCs/>
        </w:rPr>
        <w:t>.. PLN</w:t>
      </w:r>
    </w:p>
    <w:p w14:paraId="204678DE" w14:textId="1A8AC871" w:rsidR="00DA2C43" w:rsidRPr="006864BA" w:rsidRDefault="0059483B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 xml:space="preserve">podatek </w:t>
      </w:r>
      <w:r w:rsidR="00DA2C43" w:rsidRPr="006864BA">
        <w:rPr>
          <w:rFonts w:ascii="Arial Narrow" w:hAnsi="Arial Narrow"/>
          <w:bCs/>
        </w:rPr>
        <w:t>VAT</w:t>
      </w:r>
      <w:r w:rsidRPr="006864BA">
        <w:rPr>
          <w:rFonts w:ascii="Arial Narrow" w:hAnsi="Arial Narrow"/>
          <w:bCs/>
        </w:rPr>
        <w:t xml:space="preserve"> (… %)</w:t>
      </w:r>
      <w:r w:rsidR="00DA2C43" w:rsidRPr="006864BA">
        <w:rPr>
          <w:rFonts w:ascii="Arial Narrow" w:hAnsi="Arial Narrow"/>
          <w:bCs/>
        </w:rPr>
        <w:t>………………………………</w:t>
      </w:r>
      <w:r w:rsidRPr="006864BA">
        <w:rPr>
          <w:rFonts w:ascii="Arial Narrow" w:hAnsi="Arial Narrow"/>
          <w:bCs/>
        </w:rPr>
        <w:t>…………………. PLN</w:t>
      </w:r>
    </w:p>
    <w:p w14:paraId="10E88684" w14:textId="78EF92E0" w:rsidR="00DA2C43" w:rsidRPr="006864BA" w:rsidRDefault="00DA2C43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>Cena netto …………………………………………………</w:t>
      </w:r>
      <w:r w:rsidR="00142C57" w:rsidRPr="006864BA">
        <w:rPr>
          <w:rFonts w:ascii="Arial Narrow" w:hAnsi="Arial Narrow"/>
          <w:bCs/>
        </w:rPr>
        <w:t>………</w:t>
      </w:r>
      <w:r w:rsidR="0059483B" w:rsidRPr="006864BA">
        <w:rPr>
          <w:rFonts w:ascii="Arial Narrow" w:hAnsi="Arial Narrow"/>
          <w:bCs/>
        </w:rPr>
        <w:t>…</w:t>
      </w:r>
      <w:r w:rsidR="0059483B" w:rsidRPr="006864BA">
        <w:rPr>
          <w:rFonts w:ascii="Arial Narrow" w:hAnsi="Arial Narrow"/>
        </w:rPr>
        <w:t xml:space="preserve"> </w:t>
      </w:r>
      <w:r w:rsidR="0059483B" w:rsidRPr="006864BA">
        <w:rPr>
          <w:rFonts w:ascii="Arial Narrow" w:hAnsi="Arial Narrow"/>
          <w:bCs/>
        </w:rPr>
        <w:t>PLN</w:t>
      </w:r>
    </w:p>
    <w:p w14:paraId="5C63B8BA" w14:textId="77777777" w:rsidR="00DA2C43" w:rsidRPr="006864BA" w:rsidRDefault="00DA2C43" w:rsidP="006864BA">
      <w:pPr>
        <w:jc w:val="both"/>
        <w:rPr>
          <w:rFonts w:ascii="Arial Narrow" w:hAnsi="Arial Narrow"/>
          <w:bCs/>
        </w:rPr>
      </w:pPr>
    </w:p>
    <w:p w14:paraId="79BA0A30" w14:textId="519D8D27" w:rsidR="00DA2C43" w:rsidRPr="006864BA" w:rsidRDefault="00DA2C43" w:rsidP="006864BA">
      <w:pPr>
        <w:jc w:val="both"/>
        <w:rPr>
          <w:rFonts w:ascii="Arial Narrow" w:hAnsi="Arial Narrow"/>
          <w:b/>
        </w:rPr>
      </w:pPr>
      <w:r w:rsidRPr="006864BA">
        <w:rPr>
          <w:rFonts w:ascii="Arial Narrow" w:hAnsi="Arial Narrow"/>
          <w:b/>
        </w:rPr>
        <w:t>Wykonanie instalacji gazów medycznych :</w:t>
      </w:r>
    </w:p>
    <w:p w14:paraId="510BA540" w14:textId="008922EA" w:rsidR="00DA2C43" w:rsidRPr="006864BA" w:rsidRDefault="00DA2C43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Cena brutto …………………………………………………………</w:t>
      </w:r>
      <w:r w:rsidR="0059483B" w:rsidRPr="006864BA">
        <w:rPr>
          <w:rFonts w:ascii="Arial Narrow" w:hAnsi="Arial Narrow"/>
        </w:rPr>
        <w:t xml:space="preserve">   PLN</w:t>
      </w:r>
    </w:p>
    <w:p w14:paraId="46CF774B" w14:textId="280D0888" w:rsidR="00DA2C43" w:rsidRPr="006864BA" w:rsidRDefault="0059483B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 xml:space="preserve">podatek </w:t>
      </w:r>
      <w:r w:rsidR="00DA2C43" w:rsidRPr="006864BA">
        <w:rPr>
          <w:rFonts w:ascii="Arial Narrow" w:hAnsi="Arial Narrow"/>
        </w:rPr>
        <w:t>VAT</w:t>
      </w:r>
      <w:r w:rsidRPr="006864BA">
        <w:rPr>
          <w:rFonts w:ascii="Arial Narrow" w:hAnsi="Arial Narrow"/>
        </w:rPr>
        <w:t>(… %)</w:t>
      </w:r>
      <w:r w:rsidR="00DA2C43" w:rsidRPr="006864BA">
        <w:rPr>
          <w:rFonts w:ascii="Arial Narrow" w:hAnsi="Arial Narrow"/>
        </w:rPr>
        <w:t>………………………………</w:t>
      </w:r>
      <w:r w:rsidRPr="006864BA">
        <w:rPr>
          <w:rFonts w:ascii="Arial Narrow" w:hAnsi="Arial Narrow"/>
        </w:rPr>
        <w:t>………………..    PLN</w:t>
      </w:r>
    </w:p>
    <w:p w14:paraId="2020596E" w14:textId="33B34C76" w:rsidR="00DA2C43" w:rsidRPr="006864BA" w:rsidRDefault="00DA2C43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Cena netto …………………………………………………</w:t>
      </w:r>
      <w:r w:rsidR="00142C57" w:rsidRPr="006864BA">
        <w:rPr>
          <w:rFonts w:ascii="Arial Narrow" w:hAnsi="Arial Narrow"/>
        </w:rPr>
        <w:t>……….</w:t>
      </w:r>
      <w:r w:rsidR="0059483B" w:rsidRPr="006864BA">
        <w:rPr>
          <w:rFonts w:ascii="Arial Narrow" w:hAnsi="Arial Narrow"/>
        </w:rPr>
        <w:t xml:space="preserve">   PLN</w:t>
      </w:r>
    </w:p>
    <w:p w14:paraId="6FA9B833" w14:textId="77777777" w:rsidR="00DA2C43" w:rsidRPr="006864BA" w:rsidRDefault="00DA2C43" w:rsidP="006864BA">
      <w:pPr>
        <w:jc w:val="both"/>
        <w:rPr>
          <w:rFonts w:ascii="Arial Narrow" w:hAnsi="Arial Narrow"/>
        </w:rPr>
      </w:pPr>
    </w:p>
    <w:p w14:paraId="42EBE5C0" w14:textId="0AF63276" w:rsidR="00DA2C43" w:rsidRPr="006864BA" w:rsidRDefault="00142C57" w:rsidP="006864BA">
      <w:pPr>
        <w:jc w:val="both"/>
        <w:rPr>
          <w:rFonts w:ascii="Arial Narrow" w:hAnsi="Arial Narrow"/>
          <w:b/>
          <w:bCs/>
        </w:rPr>
      </w:pPr>
      <w:r w:rsidRPr="006864BA">
        <w:rPr>
          <w:rFonts w:ascii="Arial Narrow" w:hAnsi="Arial Narrow"/>
          <w:b/>
          <w:bCs/>
        </w:rPr>
        <w:t>Dostawa i montaż w</w:t>
      </w:r>
      <w:r w:rsidR="00DA2C43" w:rsidRPr="006864BA">
        <w:rPr>
          <w:rFonts w:ascii="Arial Narrow" w:hAnsi="Arial Narrow"/>
          <w:b/>
          <w:bCs/>
        </w:rPr>
        <w:t>yposażeni</w:t>
      </w:r>
      <w:r w:rsidRPr="006864BA">
        <w:rPr>
          <w:rFonts w:ascii="Arial Narrow" w:hAnsi="Arial Narrow"/>
          <w:b/>
          <w:bCs/>
        </w:rPr>
        <w:t>a</w:t>
      </w:r>
      <w:r w:rsidR="00DA2C43" w:rsidRPr="006864BA">
        <w:rPr>
          <w:rFonts w:ascii="Arial Narrow" w:hAnsi="Arial Narrow"/>
          <w:b/>
          <w:bCs/>
        </w:rPr>
        <w:t xml:space="preserve"> podlegające</w:t>
      </w:r>
      <w:r w:rsidRPr="006864BA">
        <w:rPr>
          <w:rFonts w:ascii="Arial Narrow" w:hAnsi="Arial Narrow"/>
          <w:b/>
          <w:bCs/>
        </w:rPr>
        <w:t>go</w:t>
      </w:r>
      <w:r w:rsidR="00DA2C43" w:rsidRPr="006864BA">
        <w:rPr>
          <w:rFonts w:ascii="Arial Narrow" w:hAnsi="Arial Narrow"/>
          <w:b/>
          <w:bCs/>
        </w:rPr>
        <w:t xml:space="preserve"> wbudowaniu :</w:t>
      </w:r>
    </w:p>
    <w:p w14:paraId="79B65ED5" w14:textId="27B00657" w:rsidR="00DA2C43" w:rsidRPr="006864BA" w:rsidRDefault="00DA2C43" w:rsidP="006864BA">
      <w:pPr>
        <w:jc w:val="both"/>
        <w:rPr>
          <w:rFonts w:ascii="Arial Narrow" w:hAnsi="Arial Narrow"/>
          <w:b/>
          <w:bCs/>
        </w:rPr>
      </w:pPr>
      <w:r w:rsidRPr="006864BA">
        <w:rPr>
          <w:rFonts w:ascii="Arial Narrow" w:hAnsi="Arial Narrow"/>
          <w:b/>
          <w:bCs/>
        </w:rPr>
        <w:t xml:space="preserve">- kolumny anestezjologiczne </w:t>
      </w:r>
      <w:r w:rsidR="00142C57" w:rsidRPr="006864BA">
        <w:rPr>
          <w:rFonts w:ascii="Arial Narrow" w:hAnsi="Arial Narrow"/>
          <w:b/>
          <w:bCs/>
        </w:rPr>
        <w:t xml:space="preserve">2 </w:t>
      </w:r>
      <w:proofErr w:type="spellStart"/>
      <w:r w:rsidR="00142C57" w:rsidRPr="006864BA">
        <w:rPr>
          <w:rFonts w:ascii="Arial Narrow" w:hAnsi="Arial Narrow"/>
          <w:b/>
          <w:bCs/>
        </w:rPr>
        <w:t>szt</w:t>
      </w:r>
      <w:proofErr w:type="spellEnd"/>
    </w:p>
    <w:p w14:paraId="391B46D0" w14:textId="24669714" w:rsidR="00DA2C43" w:rsidRPr="006864BA" w:rsidRDefault="00DA2C43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Cena jednostkowa netto ………………………………………</w:t>
      </w:r>
      <w:r w:rsidR="00142C57" w:rsidRPr="006864BA">
        <w:rPr>
          <w:rFonts w:ascii="Arial Narrow" w:hAnsi="Arial Narrow"/>
        </w:rPr>
        <w:t>……</w:t>
      </w:r>
      <w:r w:rsidR="0059483B" w:rsidRPr="006864BA">
        <w:rPr>
          <w:rFonts w:ascii="Arial Narrow" w:hAnsi="Arial Narrow"/>
        </w:rPr>
        <w:t xml:space="preserve">  PLN</w:t>
      </w:r>
    </w:p>
    <w:p w14:paraId="6678653D" w14:textId="41AF0868" w:rsidR="00DA2C43" w:rsidRPr="006864BA" w:rsidRDefault="0059483B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 xml:space="preserve">podatek </w:t>
      </w:r>
      <w:r w:rsidR="00DA2C43" w:rsidRPr="006864BA">
        <w:rPr>
          <w:rFonts w:ascii="Arial Narrow" w:hAnsi="Arial Narrow"/>
        </w:rPr>
        <w:t>V</w:t>
      </w:r>
      <w:r w:rsidRPr="006864BA">
        <w:rPr>
          <w:rFonts w:ascii="Arial Narrow" w:hAnsi="Arial Narrow"/>
        </w:rPr>
        <w:t xml:space="preserve">AT(… %) </w:t>
      </w:r>
      <w:r w:rsidR="00DA2C43" w:rsidRPr="006864BA">
        <w:rPr>
          <w:rFonts w:ascii="Arial Narrow" w:hAnsi="Arial Narrow"/>
        </w:rPr>
        <w:t xml:space="preserve">……………………….. </w:t>
      </w:r>
      <w:r w:rsidRPr="006864BA">
        <w:rPr>
          <w:rFonts w:ascii="Arial Narrow" w:hAnsi="Arial Narrow"/>
        </w:rPr>
        <w:t>…………………………PLN</w:t>
      </w:r>
    </w:p>
    <w:p w14:paraId="05EBA3EB" w14:textId="6B38C52B" w:rsidR="00DA2C43" w:rsidRPr="006864BA" w:rsidRDefault="00DA2C43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Cena jednostkowa brutto ………………………</w:t>
      </w:r>
      <w:r w:rsidR="0059483B" w:rsidRPr="006864BA">
        <w:rPr>
          <w:rFonts w:ascii="Arial Narrow" w:hAnsi="Arial Narrow"/>
        </w:rPr>
        <w:t>.</w:t>
      </w:r>
      <w:r w:rsidRPr="006864BA">
        <w:rPr>
          <w:rFonts w:ascii="Arial Narrow" w:hAnsi="Arial Narrow"/>
        </w:rPr>
        <w:t>…</w:t>
      </w:r>
      <w:r w:rsidR="0059483B" w:rsidRPr="006864BA">
        <w:rPr>
          <w:rFonts w:ascii="Arial Narrow" w:hAnsi="Arial Narrow"/>
        </w:rPr>
        <w:t>.</w:t>
      </w:r>
      <w:r w:rsidRPr="006864BA">
        <w:rPr>
          <w:rFonts w:ascii="Arial Narrow" w:hAnsi="Arial Narrow"/>
        </w:rPr>
        <w:t>…………</w:t>
      </w:r>
      <w:r w:rsidR="00142C57" w:rsidRPr="006864BA">
        <w:rPr>
          <w:rFonts w:ascii="Arial Narrow" w:hAnsi="Arial Narrow"/>
        </w:rPr>
        <w:t>……..</w:t>
      </w:r>
      <w:r w:rsidR="0059483B" w:rsidRPr="006864BA">
        <w:rPr>
          <w:rFonts w:ascii="Arial Narrow" w:hAnsi="Arial Narrow"/>
        </w:rPr>
        <w:t xml:space="preserve"> PLN</w:t>
      </w:r>
    </w:p>
    <w:p w14:paraId="7BBFD438" w14:textId="323EFBC0" w:rsidR="00142C57" w:rsidRPr="006864BA" w:rsidRDefault="00142C57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Cena netto łącznie …………………………………………………</w:t>
      </w:r>
      <w:r w:rsidR="0059483B" w:rsidRPr="006864BA">
        <w:rPr>
          <w:rFonts w:ascii="Arial Narrow" w:hAnsi="Arial Narrow"/>
        </w:rPr>
        <w:t xml:space="preserve">    PLN</w:t>
      </w:r>
    </w:p>
    <w:p w14:paraId="093D676D" w14:textId="5BB2EA27" w:rsidR="00142C57" w:rsidRPr="006864BA" w:rsidRDefault="00142C57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Cena brutto łącznie …………………………………………………</w:t>
      </w:r>
      <w:r w:rsidR="0059483B" w:rsidRPr="006864BA">
        <w:rPr>
          <w:rFonts w:ascii="Arial Narrow" w:hAnsi="Arial Narrow"/>
        </w:rPr>
        <w:t xml:space="preserve">   PLN</w:t>
      </w:r>
    </w:p>
    <w:p w14:paraId="794B92F1" w14:textId="6FB6ACBA" w:rsidR="00981CD5" w:rsidRPr="00981CD5" w:rsidRDefault="00981CD5" w:rsidP="006864BA">
      <w:pPr>
        <w:jc w:val="both"/>
        <w:rPr>
          <w:rFonts w:ascii="Arial Narrow" w:hAnsi="Arial Narrow"/>
        </w:rPr>
      </w:pPr>
    </w:p>
    <w:p w14:paraId="6351280D" w14:textId="6BDEBD3C" w:rsidR="00981CD5" w:rsidRPr="006864BA" w:rsidRDefault="00981CD5" w:rsidP="006864BA">
      <w:pPr>
        <w:jc w:val="both"/>
        <w:rPr>
          <w:rFonts w:ascii="Arial Narrow" w:hAnsi="Arial Narrow"/>
          <w:b/>
          <w:bCs/>
        </w:rPr>
      </w:pPr>
      <w:r w:rsidRPr="00981CD5">
        <w:rPr>
          <w:rFonts w:ascii="Arial Narrow" w:hAnsi="Arial Narrow"/>
          <w:b/>
          <w:bCs/>
        </w:rPr>
        <w:t>2 szt. kolumn chirurgicznyc</w:t>
      </w:r>
      <w:r w:rsidRPr="006864BA">
        <w:rPr>
          <w:rFonts w:ascii="Arial Narrow" w:hAnsi="Arial Narrow"/>
          <w:b/>
          <w:bCs/>
        </w:rPr>
        <w:t>h</w:t>
      </w:r>
    </w:p>
    <w:p w14:paraId="7817AAC1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jednostkowa netto ……………………………………………  PLN</w:t>
      </w:r>
    </w:p>
    <w:p w14:paraId="3EFEA7DF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podatek VAT(… %) ……………………….. …………………………PLN</w:t>
      </w:r>
    </w:p>
    <w:p w14:paraId="4A7AF64B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jednostkowa brutto ……………………….….……………….. PLN</w:t>
      </w:r>
    </w:p>
    <w:p w14:paraId="6A4784BE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netto łącznie …………………………………………………    PLN</w:t>
      </w:r>
    </w:p>
    <w:p w14:paraId="54BC63A2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brutto łącznie …………………………………………………   PLN</w:t>
      </w:r>
    </w:p>
    <w:p w14:paraId="5A04755F" w14:textId="77777777" w:rsidR="00981CD5" w:rsidRPr="00981CD5" w:rsidRDefault="00981CD5" w:rsidP="006864BA">
      <w:pPr>
        <w:jc w:val="both"/>
        <w:rPr>
          <w:rFonts w:ascii="Arial Narrow" w:hAnsi="Arial Narrow"/>
        </w:rPr>
      </w:pPr>
    </w:p>
    <w:p w14:paraId="3B7A6858" w14:textId="77777777" w:rsidR="00981CD5" w:rsidRPr="00981CD5" w:rsidRDefault="00981CD5" w:rsidP="006864BA">
      <w:pPr>
        <w:jc w:val="both"/>
        <w:rPr>
          <w:rFonts w:ascii="Arial Narrow" w:hAnsi="Arial Narrow"/>
          <w:b/>
          <w:bCs/>
        </w:rPr>
      </w:pPr>
      <w:r w:rsidRPr="00981CD5">
        <w:rPr>
          <w:rFonts w:ascii="Arial Narrow" w:hAnsi="Arial Narrow"/>
          <w:b/>
          <w:bCs/>
        </w:rPr>
        <w:t>4 szt. kolumn POP (na sale wybudzeniowe),</w:t>
      </w:r>
    </w:p>
    <w:p w14:paraId="6117EE81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jednostkowa netto ……………………………………………  PLN</w:t>
      </w:r>
    </w:p>
    <w:p w14:paraId="6E25B988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podatek VAT(… %) ……………………….. …………………………PLN</w:t>
      </w:r>
    </w:p>
    <w:p w14:paraId="384B7B1C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jednostkowa brutto ……………………….….……………….. PLN</w:t>
      </w:r>
    </w:p>
    <w:p w14:paraId="42BEBFCE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netto łącznie …………………………………………………    PLN</w:t>
      </w:r>
    </w:p>
    <w:p w14:paraId="2AD12B7D" w14:textId="77777777" w:rsidR="00981CD5" w:rsidRPr="00981CD5" w:rsidRDefault="00981CD5" w:rsidP="006864BA">
      <w:pPr>
        <w:jc w:val="both"/>
        <w:rPr>
          <w:rFonts w:ascii="Arial Narrow" w:hAnsi="Arial Narrow"/>
        </w:rPr>
      </w:pPr>
      <w:r w:rsidRPr="00981CD5">
        <w:rPr>
          <w:rFonts w:ascii="Arial Narrow" w:hAnsi="Arial Narrow"/>
        </w:rPr>
        <w:t>Cena brutto łącznie …………………………………………………   PLN</w:t>
      </w:r>
    </w:p>
    <w:p w14:paraId="3B8BFCEF" w14:textId="77777777" w:rsidR="0059483B" w:rsidRPr="006864BA" w:rsidRDefault="0059483B" w:rsidP="006864BA">
      <w:pPr>
        <w:jc w:val="both"/>
        <w:rPr>
          <w:rFonts w:ascii="Arial Narrow" w:hAnsi="Arial Narrow"/>
        </w:rPr>
      </w:pPr>
    </w:p>
    <w:p w14:paraId="51A91914" w14:textId="36ECF850" w:rsidR="0059483B" w:rsidRPr="006864BA" w:rsidRDefault="0059483B" w:rsidP="006864BA">
      <w:pPr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W przypadku, gdy poszczególne elementy zamówienia podlegają opodatkowaniu różnymi stawkami podatku VAT, Wykonawca zobowiązany jest wykazać odrębnie wartości netto, stawki VAT, kwoty VAT oraz wartości brutto dla każdej części zamówienia.</w:t>
      </w:r>
    </w:p>
    <w:p w14:paraId="3991FA3A" w14:textId="77777777" w:rsidR="00CD67DB" w:rsidRPr="006864BA" w:rsidRDefault="00CD67DB" w:rsidP="006864BA">
      <w:pPr>
        <w:jc w:val="both"/>
        <w:rPr>
          <w:rFonts w:ascii="Arial Narrow" w:hAnsi="Arial Narrow"/>
        </w:rPr>
      </w:pPr>
    </w:p>
    <w:p w14:paraId="1E8B9821" w14:textId="77777777" w:rsidR="003B04BB" w:rsidRPr="006864BA" w:rsidRDefault="003B04BB" w:rsidP="006864BA">
      <w:pPr>
        <w:jc w:val="both"/>
        <w:rPr>
          <w:rFonts w:ascii="Arial Narrow" w:hAnsi="Arial Narrow"/>
          <w:b/>
        </w:rPr>
      </w:pPr>
      <w:r w:rsidRPr="006864BA">
        <w:rPr>
          <w:rFonts w:ascii="Arial Narrow" w:hAnsi="Arial Narrow"/>
          <w:b/>
        </w:rPr>
        <w:t>Całkowita wartość oferty w całym okresie realizacji zamówienia:</w:t>
      </w:r>
    </w:p>
    <w:p w14:paraId="6C57EF98" w14:textId="56F4271F" w:rsidR="003B04BB" w:rsidRPr="006864BA" w:rsidRDefault="003B04BB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 xml:space="preserve">wynosi: .................................. </w:t>
      </w:r>
      <w:r w:rsidR="0059483B" w:rsidRPr="006864BA">
        <w:rPr>
          <w:rFonts w:ascii="Arial Narrow" w:hAnsi="Arial Narrow"/>
          <w:bCs/>
        </w:rPr>
        <w:t>PLN</w:t>
      </w:r>
      <w:r w:rsidRPr="006864BA">
        <w:rPr>
          <w:rFonts w:ascii="Arial Narrow" w:hAnsi="Arial Narrow"/>
          <w:bCs/>
        </w:rPr>
        <w:t xml:space="preserve"> brutto</w:t>
      </w:r>
    </w:p>
    <w:p w14:paraId="048F909C" w14:textId="49E96092" w:rsidR="003B04BB" w:rsidRPr="006864BA" w:rsidRDefault="003B04BB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>słownie: .....................................................................................................................................................</w:t>
      </w:r>
      <w:r w:rsidR="00142C57" w:rsidRPr="006864BA">
        <w:rPr>
          <w:rFonts w:ascii="Arial Narrow" w:hAnsi="Arial Narrow"/>
          <w:bCs/>
        </w:rPr>
        <w:t>..........................</w:t>
      </w:r>
    </w:p>
    <w:p w14:paraId="12AB63DA" w14:textId="77777777" w:rsidR="003B04BB" w:rsidRPr="006864BA" w:rsidRDefault="003B04BB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>Kwota VAT:……………………………………………………………………………………………………………………………..</w:t>
      </w:r>
    </w:p>
    <w:p w14:paraId="542257FE" w14:textId="6BBEF62C" w:rsidR="003B04BB" w:rsidRPr="006864BA" w:rsidRDefault="003B04BB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 xml:space="preserve">wynosi: ................................ </w:t>
      </w:r>
      <w:r w:rsidR="0059483B" w:rsidRPr="006864BA">
        <w:rPr>
          <w:rFonts w:ascii="Arial Narrow" w:hAnsi="Arial Narrow"/>
          <w:bCs/>
        </w:rPr>
        <w:t xml:space="preserve">PLN </w:t>
      </w:r>
      <w:r w:rsidRPr="006864BA">
        <w:rPr>
          <w:rFonts w:ascii="Arial Narrow" w:hAnsi="Arial Narrow"/>
          <w:bCs/>
        </w:rPr>
        <w:t>netto</w:t>
      </w:r>
    </w:p>
    <w:p w14:paraId="44969526" w14:textId="675A7F09" w:rsidR="003B04BB" w:rsidRPr="006864BA" w:rsidRDefault="003B04BB" w:rsidP="006864BA">
      <w:pPr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>słownie: .....................................................................................................................................................</w:t>
      </w:r>
      <w:r w:rsidR="00142C57" w:rsidRPr="006864BA">
        <w:rPr>
          <w:rFonts w:ascii="Arial Narrow" w:hAnsi="Arial Narrow"/>
          <w:bCs/>
        </w:rPr>
        <w:t>..........................</w:t>
      </w:r>
    </w:p>
    <w:p w14:paraId="2359AF57" w14:textId="77777777" w:rsidR="003B04BB" w:rsidRPr="006864BA" w:rsidRDefault="003B04BB" w:rsidP="006864BA">
      <w:pPr>
        <w:jc w:val="both"/>
        <w:rPr>
          <w:rFonts w:ascii="Arial Narrow" w:hAnsi="Arial Narrow"/>
          <w:b/>
        </w:rPr>
      </w:pPr>
    </w:p>
    <w:p w14:paraId="61D5BEE0" w14:textId="77777777" w:rsidR="0077148A" w:rsidRPr="006864BA" w:rsidRDefault="0077148A" w:rsidP="006864BA">
      <w:pPr>
        <w:rPr>
          <w:rFonts w:ascii="Arial Narrow" w:hAnsi="Arial Narrow"/>
        </w:rPr>
      </w:pPr>
    </w:p>
    <w:p w14:paraId="63D843A9" w14:textId="77777777" w:rsidR="003B04BB" w:rsidRPr="006864BA" w:rsidRDefault="003B04BB" w:rsidP="006864BA">
      <w:pPr>
        <w:pStyle w:val="Bezodstpw"/>
        <w:jc w:val="center"/>
        <w:rPr>
          <w:rFonts w:ascii="Arial Narrow" w:hAnsi="Arial Narrow"/>
          <w:b/>
          <w:szCs w:val="20"/>
        </w:rPr>
      </w:pPr>
      <w:r w:rsidRPr="006864BA">
        <w:rPr>
          <w:rFonts w:ascii="Arial Narrow" w:hAnsi="Arial Narrow"/>
          <w:b/>
          <w:szCs w:val="20"/>
        </w:rPr>
        <w:t>II. OŚWIADCZENIA W ZAKRESIE PODSTAW WYKLUCZENIA</w:t>
      </w:r>
    </w:p>
    <w:p w14:paraId="7AA89CA8" w14:textId="77777777" w:rsidR="003B04BB" w:rsidRPr="006864BA" w:rsidRDefault="003B04BB" w:rsidP="006864BA">
      <w:pPr>
        <w:pStyle w:val="Bezodstpw"/>
        <w:rPr>
          <w:rFonts w:ascii="Arial Narrow" w:hAnsi="Arial Narrow"/>
          <w:b/>
          <w:szCs w:val="20"/>
        </w:rPr>
      </w:pPr>
    </w:p>
    <w:p w14:paraId="318ED94F" w14:textId="77777777" w:rsidR="003B04BB" w:rsidRPr="006864BA" w:rsidRDefault="003B04BB" w:rsidP="006864BA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Oświadczam,</w:t>
      </w:r>
    </w:p>
    <w:p w14:paraId="50338457" w14:textId="77777777" w:rsidR="003B04BB" w:rsidRPr="006864BA" w:rsidRDefault="003B04BB" w:rsidP="006864BA">
      <w:pPr>
        <w:ind w:firstLine="6"/>
        <w:jc w:val="both"/>
        <w:rPr>
          <w:rFonts w:ascii="Arial Narrow" w:hAnsi="Arial Narrow"/>
          <w:color w:val="000000"/>
          <w:lang w:eastAsia="en-US"/>
        </w:rPr>
      </w:pPr>
      <w:r w:rsidRPr="006864BA">
        <w:rPr>
          <w:rFonts w:ascii="Arial Narrow" w:hAnsi="Arial Narrow"/>
        </w:rPr>
        <w:t>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Pr="006864BA">
        <w:rPr>
          <w:rFonts w:ascii="Arial Narrow" w:hAnsi="Arial Narrow"/>
          <w:color w:val="000000"/>
          <w:lang w:eastAsia="en-US"/>
        </w:rPr>
        <w:t>;</w:t>
      </w:r>
    </w:p>
    <w:p w14:paraId="68E0A8C5" w14:textId="77777777" w:rsidR="00981CD5" w:rsidRPr="006864BA" w:rsidRDefault="00981CD5" w:rsidP="006864BA">
      <w:pPr>
        <w:ind w:firstLine="6"/>
        <w:jc w:val="both"/>
        <w:rPr>
          <w:rFonts w:ascii="Arial Narrow" w:eastAsiaTheme="minorHAnsi" w:hAnsi="Arial Narrow"/>
          <w:color w:val="000000" w:themeColor="text1"/>
          <w:lang w:eastAsia="en-US"/>
        </w:rPr>
      </w:pPr>
    </w:p>
    <w:p w14:paraId="6368D2DF" w14:textId="77777777" w:rsidR="003B04BB" w:rsidRPr="006864BA" w:rsidRDefault="003B04BB" w:rsidP="006864BA">
      <w:pPr>
        <w:autoSpaceDE w:val="0"/>
        <w:autoSpaceDN w:val="0"/>
        <w:adjustRightInd w:val="0"/>
        <w:jc w:val="both"/>
        <w:rPr>
          <w:rFonts w:ascii="Arial Narrow" w:eastAsiaTheme="minorHAnsi" w:hAnsi="Arial Narrow"/>
          <w:color w:val="000000" w:themeColor="text1"/>
          <w:u w:val="single"/>
          <w:lang w:eastAsia="en-US"/>
        </w:rPr>
      </w:pPr>
    </w:p>
    <w:p w14:paraId="476EA9FA" w14:textId="77777777" w:rsidR="003B04BB" w:rsidRPr="006864BA" w:rsidRDefault="003B04BB" w:rsidP="006864BA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lastRenderedPageBreak/>
        <w:t>Oświadczam,</w:t>
      </w:r>
    </w:p>
    <w:p w14:paraId="7B7BA40C" w14:textId="77777777" w:rsidR="003B04BB" w:rsidRPr="006864BA" w:rsidRDefault="003B04BB" w:rsidP="006864BA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że nie jestem objęty zakazem udzielania lub dalszego wykonywania wszelkich zamówień publicznych na podstawie art. 5k Rozporządzenia Rady (UE) 2022/576 z dnia 8 kwietnia 2022 r. w sprawie zmiany rozporządzenia (UE) nr 833/2014 dotyczącego środków ograniczających w związku z działaniami Rosji destabilizującymi sytuację na Ukrainie.</w:t>
      </w:r>
    </w:p>
    <w:p w14:paraId="51516475" w14:textId="77777777" w:rsidR="003B04BB" w:rsidRPr="006864BA" w:rsidRDefault="003B04BB" w:rsidP="006864BA">
      <w:pPr>
        <w:pStyle w:val="Bezodstpw"/>
        <w:jc w:val="center"/>
        <w:rPr>
          <w:rFonts w:ascii="Arial Narrow" w:hAnsi="Arial Narrow"/>
          <w:b/>
          <w:szCs w:val="20"/>
        </w:rPr>
      </w:pPr>
    </w:p>
    <w:p w14:paraId="3A87BF56" w14:textId="77777777" w:rsidR="003B04BB" w:rsidRPr="006864BA" w:rsidRDefault="003B04BB" w:rsidP="006864BA">
      <w:pPr>
        <w:pStyle w:val="Bezodstpw"/>
        <w:jc w:val="center"/>
        <w:rPr>
          <w:rFonts w:ascii="Arial Narrow" w:hAnsi="Arial Narrow"/>
          <w:b/>
          <w:szCs w:val="20"/>
        </w:rPr>
      </w:pPr>
    </w:p>
    <w:p w14:paraId="04C41020" w14:textId="77777777" w:rsidR="003B04BB" w:rsidRPr="006864BA" w:rsidRDefault="003B04BB" w:rsidP="006864BA">
      <w:pPr>
        <w:pStyle w:val="Bezodstpw"/>
        <w:jc w:val="center"/>
        <w:rPr>
          <w:rFonts w:ascii="Arial Narrow" w:hAnsi="Arial Narrow"/>
          <w:b/>
          <w:szCs w:val="20"/>
        </w:rPr>
      </w:pPr>
      <w:r w:rsidRPr="006864BA">
        <w:rPr>
          <w:rFonts w:ascii="Arial Narrow" w:hAnsi="Arial Narrow"/>
          <w:b/>
          <w:szCs w:val="20"/>
        </w:rPr>
        <w:t>III. OŚWIADCZENIA</w:t>
      </w:r>
    </w:p>
    <w:p w14:paraId="70AB52D8" w14:textId="77777777" w:rsidR="003B04BB" w:rsidRPr="006864BA" w:rsidRDefault="003B04BB" w:rsidP="006864BA">
      <w:pPr>
        <w:pStyle w:val="Bezodstpw"/>
        <w:jc w:val="center"/>
        <w:rPr>
          <w:rFonts w:ascii="Arial Narrow" w:hAnsi="Arial Narrow"/>
          <w:b/>
          <w:szCs w:val="20"/>
        </w:rPr>
      </w:pPr>
    </w:p>
    <w:p w14:paraId="779623A6" w14:textId="77777777" w:rsidR="003B04BB" w:rsidRPr="006864BA" w:rsidRDefault="003B04BB" w:rsidP="006864BA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 Narrow" w:hAnsi="Arial Narrow"/>
          <w:szCs w:val="20"/>
        </w:rPr>
      </w:pPr>
      <w:r w:rsidRPr="006864BA">
        <w:rPr>
          <w:rFonts w:ascii="Arial Narrow" w:hAnsi="Arial Narrow"/>
          <w:szCs w:val="20"/>
        </w:rPr>
        <w:t>Zapoznaliśmy się z treścią SWZ, a w szczególności z opisem przedmiotu zamówienia i z projektowanymi postanowieniami umowy oraz ze zmianami i wyjaśnieniami  treści SWZ i oświadczam(-y), że wykonamy zamówienie na warunkach i zasadach określonych tam przez Zamawiającego.</w:t>
      </w:r>
    </w:p>
    <w:p w14:paraId="55E288D2" w14:textId="77777777" w:rsidR="003B04BB" w:rsidRPr="006864BA" w:rsidRDefault="003B04BB" w:rsidP="006864BA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 Narrow" w:hAnsi="Arial Narrow"/>
          <w:szCs w:val="20"/>
        </w:rPr>
      </w:pPr>
      <w:r w:rsidRPr="006864BA">
        <w:rPr>
          <w:rFonts w:ascii="Arial Narrow" w:hAnsi="Arial Narrow"/>
          <w:szCs w:val="20"/>
        </w:rPr>
        <w:t>Przedmiot zamówienia zostanie wykonany zgodnie z terminem określonym w SWZ.</w:t>
      </w:r>
    </w:p>
    <w:p w14:paraId="6EA7C152" w14:textId="77777777" w:rsidR="003B04BB" w:rsidRPr="006864BA" w:rsidRDefault="003B04BB" w:rsidP="006864BA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 Narrow" w:hAnsi="Arial Narrow"/>
          <w:szCs w:val="20"/>
        </w:rPr>
      </w:pPr>
      <w:r w:rsidRPr="006864BA">
        <w:rPr>
          <w:rFonts w:ascii="Arial Narrow" w:hAnsi="Arial Narrow"/>
          <w:szCs w:val="20"/>
        </w:rPr>
        <w:t>Oświadczam(-y), że uzyskaliśmy wszelkie informacje niezbędne do prawidłowego przygotowania i złożenia niniejszej oferty.</w:t>
      </w:r>
    </w:p>
    <w:p w14:paraId="34B0493F" w14:textId="77777777" w:rsidR="003B04BB" w:rsidRPr="006864BA" w:rsidRDefault="003B04BB" w:rsidP="006864BA">
      <w:pPr>
        <w:pStyle w:val="Bezodstpw"/>
        <w:numPr>
          <w:ilvl w:val="3"/>
          <w:numId w:val="1"/>
        </w:numPr>
        <w:tabs>
          <w:tab w:val="num" w:pos="284"/>
        </w:tabs>
        <w:ind w:left="284" w:hanging="284"/>
        <w:jc w:val="both"/>
        <w:rPr>
          <w:rFonts w:ascii="Arial Narrow" w:hAnsi="Arial Narrow"/>
          <w:szCs w:val="20"/>
        </w:rPr>
      </w:pPr>
      <w:r w:rsidRPr="006864BA">
        <w:rPr>
          <w:rFonts w:ascii="Arial Narrow" w:hAnsi="Arial Narrow"/>
          <w:szCs w:val="20"/>
        </w:rPr>
        <w:t>Oświadczam(-my), że zapoznałam(-liśmy) się z warunkami zawartymi w projektowanych postanowieniach umowy, które zostaną wprowadzone do treści zawieranej umowy i akceptuję (-</w:t>
      </w:r>
      <w:proofErr w:type="spellStart"/>
      <w:r w:rsidRPr="006864BA">
        <w:rPr>
          <w:rFonts w:ascii="Arial Narrow" w:hAnsi="Arial Narrow"/>
          <w:szCs w:val="20"/>
        </w:rPr>
        <w:t>emy</w:t>
      </w:r>
      <w:proofErr w:type="spellEnd"/>
      <w:r w:rsidRPr="006864BA">
        <w:rPr>
          <w:rFonts w:ascii="Arial Narrow" w:hAnsi="Arial Narrow"/>
          <w:szCs w:val="20"/>
        </w:rPr>
        <w:t>) je w całości. W razie wybrania mojej (naszej) oferty zobowiązuję(-jemy) się do podpisania umowy na warunkach zawartych w projektowanych postanowieniach umowy, stanowiących załącznik nr 3 do SWZ  oraz w miejscu i terminie określonym przez Zamawiającego.</w:t>
      </w:r>
    </w:p>
    <w:p w14:paraId="69F6C36F" w14:textId="77777777" w:rsidR="003B04BB" w:rsidRPr="006864BA" w:rsidRDefault="003B04BB" w:rsidP="006864BA">
      <w:pPr>
        <w:pStyle w:val="Akapitzlist"/>
        <w:tabs>
          <w:tab w:val="left" w:pos="3752"/>
        </w:tabs>
        <w:spacing w:after="240"/>
        <w:ind w:left="284"/>
        <w:jc w:val="both"/>
        <w:rPr>
          <w:rFonts w:ascii="Arial Narrow" w:hAnsi="Arial Narrow"/>
          <w:bCs/>
        </w:rPr>
      </w:pPr>
    </w:p>
    <w:p w14:paraId="3AB47974" w14:textId="77777777" w:rsidR="003B04BB" w:rsidRPr="006864BA" w:rsidRDefault="003B04BB" w:rsidP="006864BA">
      <w:pPr>
        <w:pStyle w:val="Akapitzlist"/>
        <w:numPr>
          <w:ilvl w:val="3"/>
          <w:numId w:val="1"/>
        </w:numPr>
        <w:tabs>
          <w:tab w:val="left" w:pos="3752"/>
        </w:tabs>
        <w:spacing w:after="240"/>
        <w:ind w:left="284" w:hanging="284"/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</w:rPr>
        <w:t>Osoba upoważniona do kontaktów z Zamawiającym: ……………………………………..………..……………………….</w:t>
      </w:r>
    </w:p>
    <w:p w14:paraId="38A421D8" w14:textId="77777777" w:rsidR="003B04BB" w:rsidRPr="006864BA" w:rsidRDefault="003B04BB" w:rsidP="006864BA">
      <w:pPr>
        <w:pStyle w:val="Akapitzlist"/>
        <w:tabs>
          <w:tab w:val="left" w:pos="3752"/>
        </w:tabs>
        <w:spacing w:after="240"/>
        <w:ind w:left="284"/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tel. .................................. faks:…………………….. e-mail: …………………………………………</w:t>
      </w:r>
    </w:p>
    <w:p w14:paraId="0BB338FC" w14:textId="77777777" w:rsidR="003B04BB" w:rsidRPr="006864BA" w:rsidRDefault="003B04BB" w:rsidP="006864BA">
      <w:pPr>
        <w:pStyle w:val="Akapitzlist"/>
        <w:numPr>
          <w:ilvl w:val="3"/>
          <w:numId w:val="1"/>
        </w:numPr>
        <w:spacing w:after="240"/>
        <w:ind w:left="284" w:hanging="284"/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 xml:space="preserve">Numer faksu ………………………………/adres e-mail ……………………, na który Zamawiający będzie mógł składać zamówienia. </w:t>
      </w:r>
    </w:p>
    <w:p w14:paraId="759DC308" w14:textId="77777777" w:rsidR="003B04BB" w:rsidRPr="006864BA" w:rsidRDefault="003B04BB" w:rsidP="006864BA">
      <w:pPr>
        <w:pStyle w:val="Akapitzlist"/>
        <w:numPr>
          <w:ilvl w:val="3"/>
          <w:numId w:val="1"/>
        </w:numPr>
        <w:spacing w:after="240"/>
        <w:ind w:left="284" w:hanging="284"/>
        <w:rPr>
          <w:rFonts w:ascii="Arial Narrow" w:hAnsi="Arial Narrow"/>
        </w:rPr>
      </w:pPr>
      <w:r w:rsidRPr="006864BA">
        <w:rPr>
          <w:rFonts w:ascii="Arial Narrow" w:hAnsi="Arial Narrow"/>
        </w:rPr>
        <w:t>Osoba upoważniona do podpisania umowy:  ………………..………..………………………………………………</w:t>
      </w:r>
    </w:p>
    <w:p w14:paraId="404FFF8B" w14:textId="77777777" w:rsidR="003B04BB" w:rsidRPr="006864BA" w:rsidRDefault="003B04BB" w:rsidP="006864BA">
      <w:pPr>
        <w:pStyle w:val="Akapitzlist"/>
        <w:numPr>
          <w:ilvl w:val="3"/>
          <w:numId w:val="1"/>
        </w:numPr>
        <w:spacing w:before="120" w:after="240"/>
        <w:ind w:left="284" w:hanging="284"/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>Oświadczam(-y), że  oferta nie zawiera/zawiera (</w:t>
      </w:r>
      <w:r w:rsidRPr="006864BA">
        <w:rPr>
          <w:rFonts w:ascii="Arial Narrow" w:hAnsi="Arial Narrow"/>
          <w:i/>
        </w:rPr>
        <w:t>właściwe podkreślić</w:t>
      </w:r>
      <w:r w:rsidRPr="006864BA">
        <w:rPr>
          <w:rFonts w:ascii="Arial Narrow" w:hAnsi="Arial Narrow"/>
        </w:rPr>
        <w:t>) informacji(-e) stanowiących(-e) tajemnicę przedsiębiorstwa w rozumieniu przepisów o zwalczaniu nieuczciwej konkurencji. Informacje zawarte na stronach ………… stanowią tajemnicę przedsiębiorstwa w rozumieniu art. 11 ust. 4 Ustawy o zwalczaniu nieuczciwej konkurencji i nie mogą być udostępniane przez Zamawiającego. *</w:t>
      </w:r>
    </w:p>
    <w:p w14:paraId="580B583A" w14:textId="77777777" w:rsidR="003B04BB" w:rsidRPr="006864BA" w:rsidRDefault="003B04BB" w:rsidP="006864BA">
      <w:pPr>
        <w:pStyle w:val="Akapitzlist"/>
        <w:rPr>
          <w:rFonts w:ascii="Arial Narrow" w:hAnsi="Arial Narrow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3B04BB" w:rsidRPr="006864BA" w14:paraId="7C26E7DA" w14:textId="77777777" w:rsidTr="003035C5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46449604" w14:textId="77777777" w:rsidR="003B04BB" w:rsidRPr="006864BA" w:rsidRDefault="003B04BB" w:rsidP="006864BA">
            <w:pPr>
              <w:jc w:val="center"/>
              <w:rPr>
                <w:rFonts w:ascii="Arial Narrow" w:hAnsi="Arial Narrow"/>
                <w:lang w:eastAsia="en-US"/>
              </w:rPr>
            </w:pPr>
            <w:r w:rsidRPr="006864BA">
              <w:rPr>
                <w:rFonts w:ascii="Arial Narrow" w:hAnsi="Arial Narrow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503BF556" w14:textId="77777777" w:rsidR="003B04BB" w:rsidRPr="006864BA" w:rsidRDefault="003B04BB" w:rsidP="006864BA">
            <w:pPr>
              <w:jc w:val="center"/>
              <w:rPr>
                <w:rFonts w:ascii="Arial Narrow" w:hAnsi="Arial Narrow"/>
                <w:lang w:eastAsia="en-US"/>
              </w:rPr>
            </w:pPr>
            <w:r w:rsidRPr="006864BA">
              <w:rPr>
                <w:rFonts w:ascii="Arial Narrow" w:hAnsi="Arial Narrow"/>
                <w:lang w:eastAsia="en-US"/>
              </w:rPr>
              <w:t>Nazwa dokumentu (pliku)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73FD4F0" w14:textId="77777777" w:rsidR="003B04BB" w:rsidRPr="006864BA" w:rsidRDefault="003B04BB" w:rsidP="006864BA">
            <w:pPr>
              <w:jc w:val="center"/>
              <w:rPr>
                <w:rFonts w:ascii="Arial Narrow" w:hAnsi="Arial Narrow"/>
                <w:lang w:eastAsia="en-US"/>
              </w:rPr>
            </w:pPr>
            <w:r w:rsidRPr="006864BA">
              <w:rPr>
                <w:rFonts w:ascii="Arial Narrow" w:hAnsi="Arial Narrow"/>
                <w:lang w:eastAsia="en-US"/>
              </w:rPr>
              <w:t xml:space="preserve">Uzasadnienie faktyczne </w:t>
            </w:r>
          </w:p>
          <w:p w14:paraId="56D8B5DB" w14:textId="77777777" w:rsidR="003B04BB" w:rsidRPr="006864BA" w:rsidRDefault="003B04BB" w:rsidP="006864BA">
            <w:pPr>
              <w:jc w:val="center"/>
              <w:rPr>
                <w:rFonts w:ascii="Arial Narrow" w:hAnsi="Arial Narrow"/>
                <w:lang w:eastAsia="en-US"/>
              </w:rPr>
            </w:pPr>
            <w:r w:rsidRPr="006864BA">
              <w:rPr>
                <w:rFonts w:ascii="Arial Narrow" w:hAnsi="Arial Narrow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52C57503" w14:textId="77777777" w:rsidR="003B04BB" w:rsidRPr="006864BA" w:rsidRDefault="003B04BB" w:rsidP="006864BA">
            <w:pPr>
              <w:jc w:val="center"/>
              <w:rPr>
                <w:rFonts w:ascii="Arial Narrow" w:hAnsi="Arial Narrow"/>
                <w:lang w:eastAsia="en-US"/>
              </w:rPr>
            </w:pPr>
            <w:r w:rsidRPr="006864BA">
              <w:rPr>
                <w:rFonts w:ascii="Arial Narrow" w:hAnsi="Arial Narrow"/>
                <w:lang w:eastAsia="en-US"/>
              </w:rPr>
              <w:t>Dokument (plik) potwierdzający przyczynę i ważność utajnienia /dokument załączyć do oświadczenia/</w:t>
            </w:r>
          </w:p>
        </w:tc>
      </w:tr>
      <w:tr w:rsidR="003B04BB" w:rsidRPr="006864BA" w14:paraId="54F249E0" w14:textId="77777777" w:rsidTr="003035C5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98862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  <w:r w:rsidRPr="006864BA">
              <w:rPr>
                <w:rFonts w:ascii="Arial Narrow" w:hAnsi="Arial Narrow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10E9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  <w:p w14:paraId="6C1F977A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258C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3A02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</w:tc>
      </w:tr>
      <w:tr w:rsidR="003B04BB" w:rsidRPr="006864BA" w14:paraId="5BE9A80B" w14:textId="77777777" w:rsidTr="003035C5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8E69F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  <w:r w:rsidRPr="006864BA">
              <w:rPr>
                <w:rFonts w:ascii="Arial Narrow" w:hAnsi="Arial Narrow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5034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  <w:p w14:paraId="7D05D133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8A76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B14C" w14:textId="77777777" w:rsidR="003B04BB" w:rsidRPr="006864BA" w:rsidRDefault="003B04BB" w:rsidP="006864BA">
            <w:pPr>
              <w:jc w:val="both"/>
              <w:rPr>
                <w:rFonts w:ascii="Arial Narrow" w:hAnsi="Arial Narrow"/>
                <w:lang w:eastAsia="en-US"/>
              </w:rPr>
            </w:pPr>
          </w:p>
        </w:tc>
      </w:tr>
    </w:tbl>
    <w:p w14:paraId="2DE09C5E" w14:textId="77777777" w:rsidR="003B04BB" w:rsidRPr="006864BA" w:rsidRDefault="003B04BB" w:rsidP="006864BA">
      <w:pPr>
        <w:jc w:val="both"/>
        <w:rPr>
          <w:rFonts w:ascii="Arial Narrow" w:hAnsi="Arial Narrow"/>
        </w:rPr>
      </w:pPr>
    </w:p>
    <w:p w14:paraId="1CDB8AFB" w14:textId="77777777" w:rsidR="003B04BB" w:rsidRPr="006864BA" w:rsidRDefault="003B04BB" w:rsidP="006864BA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 Narrow" w:eastAsiaTheme="minorHAnsi" w:hAnsi="Arial Narrow"/>
          <w:lang w:eastAsia="en-US"/>
        </w:rPr>
      </w:pPr>
      <w:r w:rsidRPr="006864BA">
        <w:rPr>
          <w:rFonts w:ascii="Arial Narrow" w:eastAsiaTheme="minorHAnsi" w:hAnsi="Arial Narrow"/>
          <w:lang w:eastAsia="en-US"/>
        </w:rPr>
        <w:t>Oświadczam(-y), że wypełniłem obowiązki informacyjne przewidziane w art. 13 lub art. 14 RODO</w:t>
      </w:r>
      <w:r w:rsidRPr="006864BA">
        <w:rPr>
          <w:rStyle w:val="Odwoanieprzypisudolnego"/>
          <w:rFonts w:ascii="Arial Narrow" w:eastAsiaTheme="minorHAnsi" w:hAnsi="Arial Narrow"/>
          <w:lang w:eastAsia="en-US"/>
        </w:rPr>
        <w:footnoteReference w:id="1"/>
      </w:r>
      <w:r w:rsidRPr="006864BA">
        <w:rPr>
          <w:rFonts w:ascii="Arial Narrow" w:eastAsiaTheme="minorHAnsi" w:hAnsi="Arial Narrow"/>
          <w:lang w:eastAsia="en-US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D6F87F1" w14:textId="77777777" w:rsidR="003B04BB" w:rsidRPr="006864BA" w:rsidRDefault="003B04BB" w:rsidP="006864BA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 Narrow" w:eastAsiaTheme="minorHAnsi" w:hAnsi="Arial Narrow"/>
          <w:lang w:eastAsia="en-US"/>
        </w:rPr>
      </w:pPr>
      <w:r w:rsidRPr="006864BA">
        <w:rPr>
          <w:rFonts w:ascii="Arial Narrow" w:eastAsia="Calibri" w:hAnsi="Arial Narrow"/>
        </w:rPr>
        <w:t>Oświadczamy, że:</w:t>
      </w:r>
    </w:p>
    <w:p w14:paraId="2ABEEA57" w14:textId="77777777" w:rsidR="003B04BB" w:rsidRPr="006864BA" w:rsidRDefault="003B04BB" w:rsidP="006864BA">
      <w:pPr>
        <w:spacing w:after="160"/>
        <w:ind w:left="284"/>
        <w:rPr>
          <w:rFonts w:ascii="Arial Narrow" w:eastAsia="Calibri" w:hAnsi="Arial Narrow"/>
        </w:rPr>
      </w:pPr>
      <w:bookmarkStart w:id="2" w:name="_Hlk159490868"/>
      <w:r w:rsidRPr="006864BA">
        <w:rPr>
          <w:rFonts w:ascii="Arial Narrow" w:eastAsia="Calibri" w:hAnsi="Arial Narrow"/>
        </w:rPr>
        <w:sym w:font="Wingdings" w:char="F0A8"/>
      </w:r>
      <w:bookmarkEnd w:id="2"/>
      <w:r w:rsidRPr="006864BA">
        <w:rPr>
          <w:rFonts w:ascii="Arial Narrow" w:eastAsia="Calibri" w:hAnsi="Arial Narrow"/>
        </w:rPr>
        <w:t xml:space="preserve"> wykonamy       </w:t>
      </w:r>
      <w:r w:rsidRPr="006864BA">
        <w:rPr>
          <w:rFonts w:ascii="Arial Narrow" w:eastAsia="Calibri" w:hAnsi="Arial Narrow"/>
        </w:rPr>
        <w:sym w:font="Wingdings" w:char="F0A8"/>
      </w:r>
      <w:r w:rsidRPr="006864BA">
        <w:rPr>
          <w:rFonts w:ascii="Arial Narrow" w:eastAsia="Calibri" w:hAnsi="Arial Narrow"/>
        </w:rPr>
        <w:t xml:space="preserve"> nie wykonamy </w:t>
      </w:r>
    </w:p>
    <w:p w14:paraId="7930D183" w14:textId="77777777" w:rsidR="003B04BB" w:rsidRPr="006864BA" w:rsidRDefault="003B04BB" w:rsidP="006864BA">
      <w:pPr>
        <w:spacing w:after="160"/>
        <w:ind w:left="284"/>
        <w:rPr>
          <w:rFonts w:ascii="Arial Narrow" w:eastAsia="Calibri" w:hAnsi="Arial Narrow"/>
        </w:rPr>
      </w:pPr>
      <w:r w:rsidRPr="006864BA">
        <w:rPr>
          <w:rFonts w:ascii="Arial Narrow" w:eastAsia="Calibri" w:hAnsi="Arial Narrow"/>
        </w:rPr>
        <w:t>całość zamówienia siłami własnymi*).</w:t>
      </w:r>
    </w:p>
    <w:p w14:paraId="60E27A7C" w14:textId="77777777" w:rsidR="003B04BB" w:rsidRPr="006864BA" w:rsidRDefault="003B04BB" w:rsidP="006864BA">
      <w:pPr>
        <w:spacing w:after="160"/>
        <w:ind w:left="284"/>
        <w:jc w:val="both"/>
        <w:rPr>
          <w:rFonts w:ascii="Arial Narrow" w:eastAsia="Calibri" w:hAnsi="Arial Narrow"/>
        </w:rPr>
      </w:pPr>
      <w:r w:rsidRPr="006864BA">
        <w:rPr>
          <w:rFonts w:ascii="Arial Narrow" w:eastAsia="Calibri" w:hAnsi="Arial Narrow"/>
        </w:rPr>
        <w:t>Podwykonawcom zamierzamy powierzyć poniższe części zamówienia (jeżeli jest to wiadome należy podać również dane proponowanych podwykonawców)</w:t>
      </w:r>
    </w:p>
    <w:p w14:paraId="6B81D677" w14:textId="77777777" w:rsidR="003B04BB" w:rsidRPr="006864BA" w:rsidRDefault="003B04BB" w:rsidP="006864BA">
      <w:pPr>
        <w:pStyle w:val="Akapitzlist"/>
        <w:numPr>
          <w:ilvl w:val="0"/>
          <w:numId w:val="44"/>
        </w:numPr>
        <w:spacing w:after="160"/>
        <w:rPr>
          <w:rFonts w:ascii="Arial Narrow" w:eastAsia="Calibri" w:hAnsi="Arial Narrow"/>
        </w:rPr>
      </w:pPr>
      <w:r w:rsidRPr="006864BA">
        <w:rPr>
          <w:rFonts w:ascii="Arial Narrow" w:eastAsia="Calibri" w:hAnsi="Arial Narrow"/>
        </w:rPr>
        <w:t>..................................................................................................................................</w:t>
      </w:r>
    </w:p>
    <w:p w14:paraId="6F0D70E3" w14:textId="77777777" w:rsidR="003B04BB" w:rsidRPr="006864BA" w:rsidRDefault="003B04BB" w:rsidP="006864BA">
      <w:pPr>
        <w:spacing w:after="160"/>
        <w:ind w:left="284"/>
        <w:rPr>
          <w:rFonts w:ascii="Arial Narrow" w:eastAsia="Calibri" w:hAnsi="Arial Narrow"/>
        </w:rPr>
      </w:pPr>
      <w:r w:rsidRPr="006864BA">
        <w:rPr>
          <w:rFonts w:ascii="Arial Narrow" w:eastAsia="Calibri" w:hAnsi="Arial Narrow"/>
        </w:rPr>
        <w:sym w:font="Wingdings" w:char="F0A8"/>
      </w:r>
      <w:r w:rsidRPr="006864BA">
        <w:rPr>
          <w:rFonts w:ascii="Arial Narrow" w:eastAsia="Calibri" w:hAnsi="Arial Narrow"/>
        </w:rPr>
        <w:t xml:space="preserve"> polegamy na zasobach innych podmiotów</w:t>
      </w:r>
    </w:p>
    <w:p w14:paraId="71B0B6C3" w14:textId="77777777" w:rsidR="003B04BB" w:rsidRPr="006864BA" w:rsidRDefault="003B04BB" w:rsidP="006864BA">
      <w:pPr>
        <w:spacing w:after="160"/>
        <w:ind w:left="284"/>
        <w:rPr>
          <w:rFonts w:ascii="Arial Narrow" w:eastAsia="Calibri" w:hAnsi="Arial Narrow"/>
        </w:rPr>
      </w:pPr>
      <w:r w:rsidRPr="006864BA">
        <w:rPr>
          <w:rFonts w:ascii="Arial Narrow" w:eastAsia="Calibri" w:hAnsi="Arial Narrow"/>
        </w:rPr>
        <w:sym w:font="Wingdings" w:char="F0A8"/>
      </w:r>
      <w:r w:rsidRPr="006864BA">
        <w:rPr>
          <w:rFonts w:ascii="Arial Narrow" w:eastAsia="Calibri" w:hAnsi="Arial Narrow"/>
        </w:rPr>
        <w:t xml:space="preserve"> nie polegamy na zasobach innych podmiotów</w:t>
      </w:r>
    </w:p>
    <w:p w14:paraId="23605240" w14:textId="77777777" w:rsidR="003B04BB" w:rsidRPr="006864BA" w:rsidRDefault="003B04BB" w:rsidP="006864BA">
      <w:pPr>
        <w:pStyle w:val="Akapitzlist"/>
        <w:numPr>
          <w:ilvl w:val="3"/>
          <w:numId w:val="1"/>
        </w:numPr>
        <w:tabs>
          <w:tab w:val="left" w:pos="9070"/>
        </w:tabs>
        <w:spacing w:after="120"/>
        <w:ind w:right="-2"/>
        <w:rPr>
          <w:rFonts w:ascii="Arial Narrow" w:eastAsia="Calibri" w:hAnsi="Arial Narrow"/>
          <w:bCs/>
          <w:lang w:eastAsia="en-US"/>
        </w:rPr>
      </w:pPr>
      <w:r w:rsidRPr="006864BA">
        <w:rPr>
          <w:rFonts w:ascii="Arial Narrow" w:eastAsia="Calibri" w:hAnsi="Arial Narrow"/>
          <w:bCs/>
          <w:lang w:eastAsia="en-US"/>
        </w:rPr>
        <w:t xml:space="preserve">Gwarancja i rękojmia </w:t>
      </w:r>
    </w:p>
    <w:p w14:paraId="61080CEC" w14:textId="77777777" w:rsidR="003B04BB" w:rsidRPr="006864BA" w:rsidRDefault="003B04BB" w:rsidP="006864BA">
      <w:pPr>
        <w:spacing w:after="200"/>
        <w:ind w:left="390"/>
        <w:contextualSpacing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Oferujemy :</w:t>
      </w:r>
    </w:p>
    <w:p w14:paraId="3F1F2E32" w14:textId="77777777" w:rsidR="000C064A" w:rsidRPr="000C064A" w:rsidRDefault="000C064A" w:rsidP="006864BA">
      <w:pPr>
        <w:numPr>
          <w:ilvl w:val="0"/>
          <w:numId w:val="45"/>
        </w:numPr>
        <w:spacing w:after="200"/>
        <w:contextualSpacing/>
        <w:rPr>
          <w:rFonts w:ascii="Arial Narrow" w:eastAsia="Calibri" w:hAnsi="Arial Narrow"/>
          <w:lang w:eastAsia="en-US"/>
        </w:rPr>
      </w:pPr>
      <w:r w:rsidRPr="000C064A">
        <w:rPr>
          <w:rFonts w:ascii="Arial Narrow" w:eastAsia="Calibri" w:hAnsi="Arial Narrow"/>
          <w:lang w:eastAsia="en-US"/>
        </w:rPr>
        <w:t>Okres gwarancji jakości wynosi:</w:t>
      </w:r>
    </w:p>
    <w:p w14:paraId="2A3C03F7" w14:textId="77777777" w:rsidR="000C064A" w:rsidRPr="000C064A" w:rsidRDefault="000C064A" w:rsidP="006864BA">
      <w:pPr>
        <w:numPr>
          <w:ilvl w:val="1"/>
          <w:numId w:val="45"/>
        </w:numPr>
        <w:spacing w:after="200"/>
        <w:contextualSpacing/>
        <w:rPr>
          <w:rFonts w:ascii="Arial Narrow" w:eastAsia="Calibri" w:hAnsi="Arial Narrow"/>
          <w:lang w:eastAsia="en-US" w:bidi="en-US"/>
        </w:rPr>
      </w:pPr>
      <w:r w:rsidRPr="000C064A">
        <w:rPr>
          <w:rFonts w:ascii="Arial Narrow" w:eastAsia="Calibri" w:hAnsi="Arial Narrow"/>
          <w:lang w:eastAsia="en-US" w:bidi="en-US"/>
        </w:rPr>
        <w:lastRenderedPageBreak/>
        <w:t>… (min. 60) miesięcy na roboty budowlane;</w:t>
      </w:r>
    </w:p>
    <w:p w14:paraId="5B70DF5D" w14:textId="77777777" w:rsidR="000C064A" w:rsidRPr="000C064A" w:rsidRDefault="000C064A" w:rsidP="006864BA">
      <w:pPr>
        <w:numPr>
          <w:ilvl w:val="1"/>
          <w:numId w:val="45"/>
        </w:numPr>
        <w:spacing w:after="200"/>
        <w:contextualSpacing/>
        <w:rPr>
          <w:rFonts w:ascii="Arial Narrow" w:eastAsia="Calibri" w:hAnsi="Arial Narrow"/>
          <w:lang w:eastAsia="en-US" w:bidi="en-US"/>
        </w:rPr>
      </w:pPr>
      <w:r w:rsidRPr="000C064A">
        <w:rPr>
          <w:rFonts w:ascii="Arial Narrow" w:eastAsia="Calibri" w:hAnsi="Arial Narrow"/>
          <w:lang w:eastAsia="en-US" w:bidi="en-US"/>
        </w:rPr>
        <w:t>24 miesiące na wyposażenie i jest liczony od dnia podpisania protokołu odbioru końcowego Przedmiotu Umowy.</w:t>
      </w:r>
    </w:p>
    <w:p w14:paraId="1435DB50" w14:textId="77777777" w:rsidR="000C064A" w:rsidRPr="000C064A" w:rsidRDefault="000C064A" w:rsidP="006864BA">
      <w:pPr>
        <w:numPr>
          <w:ilvl w:val="0"/>
          <w:numId w:val="45"/>
        </w:numPr>
        <w:spacing w:after="200"/>
        <w:contextualSpacing/>
        <w:rPr>
          <w:rFonts w:ascii="Arial Narrow" w:eastAsia="Calibri" w:hAnsi="Arial Narrow"/>
          <w:lang w:eastAsia="en-US"/>
        </w:rPr>
      </w:pPr>
      <w:r w:rsidRPr="000C064A">
        <w:rPr>
          <w:rFonts w:ascii="Arial Narrow" w:eastAsia="Calibri" w:hAnsi="Arial Narrow"/>
          <w:lang w:eastAsia="en-US"/>
        </w:rPr>
        <w:t>Okres rękojmi za wady wynosi:</w:t>
      </w:r>
    </w:p>
    <w:p w14:paraId="712B4E72" w14:textId="77777777" w:rsidR="000C064A" w:rsidRPr="000C064A" w:rsidRDefault="000C064A" w:rsidP="006864BA">
      <w:pPr>
        <w:numPr>
          <w:ilvl w:val="1"/>
          <w:numId w:val="45"/>
        </w:numPr>
        <w:spacing w:after="200"/>
        <w:contextualSpacing/>
        <w:rPr>
          <w:rFonts w:ascii="Arial Narrow" w:eastAsia="Calibri" w:hAnsi="Arial Narrow"/>
          <w:lang w:eastAsia="en-US" w:bidi="en-US"/>
        </w:rPr>
      </w:pPr>
      <w:r w:rsidRPr="000C064A">
        <w:rPr>
          <w:rFonts w:ascii="Arial Narrow" w:eastAsia="Calibri" w:hAnsi="Arial Narrow"/>
          <w:lang w:eastAsia="en-US" w:bidi="en-US"/>
        </w:rPr>
        <w:t>5 lat na roboty budowlane;</w:t>
      </w:r>
    </w:p>
    <w:p w14:paraId="53596A61" w14:textId="1FE638AB" w:rsidR="003B04BB" w:rsidRPr="006864BA" w:rsidRDefault="000C064A" w:rsidP="006864BA">
      <w:pPr>
        <w:numPr>
          <w:ilvl w:val="1"/>
          <w:numId w:val="45"/>
        </w:numPr>
        <w:spacing w:after="200"/>
        <w:contextualSpacing/>
        <w:rPr>
          <w:rFonts w:ascii="Arial Narrow" w:eastAsia="Calibri" w:hAnsi="Arial Narrow"/>
          <w:lang w:eastAsia="en-US" w:bidi="en-US"/>
        </w:rPr>
      </w:pPr>
      <w:r w:rsidRPr="000C064A">
        <w:rPr>
          <w:rFonts w:ascii="Arial Narrow" w:eastAsia="Calibri" w:hAnsi="Arial Narrow"/>
          <w:lang w:eastAsia="en-US" w:bidi="en-US"/>
        </w:rPr>
        <w:t>24 miesiące na wyposażenie jest liczony od dnia podpisania protokołu odbioru końcowego Przedmiotu Umowy.</w:t>
      </w:r>
    </w:p>
    <w:p w14:paraId="2852E3BB" w14:textId="77777777" w:rsidR="003B04BB" w:rsidRPr="006864BA" w:rsidRDefault="003B04BB" w:rsidP="006864BA">
      <w:pPr>
        <w:pStyle w:val="Akapitzlist"/>
        <w:numPr>
          <w:ilvl w:val="3"/>
          <w:numId w:val="1"/>
        </w:numPr>
        <w:spacing w:after="200"/>
        <w:jc w:val="both"/>
        <w:rPr>
          <w:rFonts w:ascii="Arial Narrow" w:hAnsi="Arial Narrow"/>
          <w:bCs/>
        </w:rPr>
      </w:pPr>
      <w:r w:rsidRPr="006864BA">
        <w:rPr>
          <w:rFonts w:ascii="Arial Narrow" w:hAnsi="Arial Narrow"/>
          <w:bCs/>
        </w:rPr>
        <w:t>Warunki płatności</w:t>
      </w:r>
    </w:p>
    <w:p w14:paraId="0EF74445" w14:textId="3C5C0651" w:rsidR="003B04BB" w:rsidRPr="006864BA" w:rsidRDefault="003B04BB" w:rsidP="006864BA">
      <w:pPr>
        <w:spacing w:after="120"/>
        <w:ind w:left="284"/>
        <w:jc w:val="both"/>
        <w:rPr>
          <w:rFonts w:ascii="Arial Narrow" w:hAnsi="Arial Narrow"/>
        </w:rPr>
      </w:pPr>
      <w:r w:rsidRPr="006864BA">
        <w:rPr>
          <w:rFonts w:ascii="Arial Narrow" w:hAnsi="Arial Narrow"/>
        </w:rPr>
        <w:t xml:space="preserve">Termin płatności Faktury VAT – </w:t>
      </w:r>
      <w:r w:rsidR="0059483B" w:rsidRPr="006864BA">
        <w:rPr>
          <w:rFonts w:ascii="Arial Narrow" w:hAnsi="Arial Narrow"/>
        </w:rPr>
        <w:t xml:space="preserve">do </w:t>
      </w:r>
      <w:r w:rsidRPr="006864BA">
        <w:rPr>
          <w:rFonts w:ascii="Arial Narrow" w:hAnsi="Arial Narrow"/>
        </w:rPr>
        <w:t>60 dni.</w:t>
      </w:r>
    </w:p>
    <w:p w14:paraId="3F02BB8C" w14:textId="77777777" w:rsidR="003B04BB" w:rsidRPr="006864BA" w:rsidRDefault="003B04BB" w:rsidP="006864BA">
      <w:pPr>
        <w:pStyle w:val="Akapitzlist"/>
        <w:numPr>
          <w:ilvl w:val="3"/>
          <w:numId w:val="1"/>
        </w:numPr>
        <w:spacing w:after="120"/>
        <w:jc w:val="both"/>
        <w:rPr>
          <w:rFonts w:ascii="Arial Narrow" w:hAnsi="Arial Narrow"/>
          <w:lang w:eastAsia="ar-SA"/>
        </w:rPr>
      </w:pPr>
      <w:r w:rsidRPr="006864BA">
        <w:rPr>
          <w:rFonts w:ascii="Arial Narrow" w:hAnsi="Arial Narrow"/>
          <w:lang w:eastAsia="ar-SA"/>
        </w:rPr>
        <w:t>Oświadczam, że wybór mojej oferty*</w:t>
      </w:r>
      <w:r w:rsidRPr="006864BA">
        <w:rPr>
          <w:rFonts w:ascii="Arial Narrow" w:eastAsia="Calibri" w:hAnsi="Arial Narrow"/>
          <w:vertAlign w:val="superscript"/>
          <w:lang w:eastAsia="ar-SA"/>
        </w:rPr>
        <w:footnoteReference w:id="2"/>
      </w:r>
      <w:r w:rsidRPr="006864BA">
        <w:rPr>
          <w:rFonts w:ascii="Arial Narrow" w:hAnsi="Arial Narrow"/>
          <w:lang w:eastAsia="ar-SA"/>
        </w:rPr>
        <w:t>:</w:t>
      </w:r>
    </w:p>
    <w:p w14:paraId="66E1B157" w14:textId="77777777" w:rsidR="003B04BB" w:rsidRPr="006864BA" w:rsidRDefault="003B04BB" w:rsidP="006864BA">
      <w:pPr>
        <w:suppressAutoHyphens/>
        <w:spacing w:before="120" w:after="120"/>
        <w:ind w:left="425" w:hanging="141"/>
        <w:jc w:val="both"/>
        <w:rPr>
          <w:rFonts w:ascii="Arial Narrow" w:hAnsi="Arial Narrow"/>
          <w:lang w:eastAsia="ar-SA"/>
        </w:rPr>
      </w:pPr>
      <w:r w:rsidRPr="006864BA">
        <w:rPr>
          <w:rFonts w:ascii="Arial Narrow" w:hAnsi="Arial Narrow"/>
          <w:shd w:val="clear" w:color="auto" w:fill="FFFFFF"/>
          <w:lang w:eastAsia="ar-SA"/>
        </w:rPr>
        <w:sym w:font="Wingdings" w:char="F0A8"/>
      </w:r>
      <w:r w:rsidRPr="006864BA">
        <w:rPr>
          <w:rFonts w:ascii="Arial Narrow" w:hAnsi="Arial Narrow"/>
          <w:shd w:val="clear" w:color="auto" w:fill="FFFFFF"/>
          <w:lang w:eastAsia="ar-SA"/>
        </w:rPr>
        <w:t xml:space="preserve">   nie </w:t>
      </w:r>
      <w:r w:rsidRPr="006864BA">
        <w:rPr>
          <w:rFonts w:ascii="Arial Narrow" w:hAnsi="Arial Narrow"/>
          <w:lang w:eastAsia="ar-SA"/>
        </w:rPr>
        <w:t>będzie prowadzić do powstania u Zamawiającego obowiązku podatkowego.</w:t>
      </w:r>
    </w:p>
    <w:p w14:paraId="7B5D3B61" w14:textId="77777777" w:rsidR="003B04BB" w:rsidRPr="006864BA" w:rsidRDefault="003B04BB" w:rsidP="006864BA">
      <w:pPr>
        <w:tabs>
          <w:tab w:val="left" w:pos="426"/>
        </w:tabs>
        <w:suppressAutoHyphens/>
        <w:ind w:left="426" w:hanging="141"/>
        <w:jc w:val="both"/>
        <w:rPr>
          <w:rFonts w:ascii="Arial Narrow" w:hAnsi="Arial Narrow"/>
          <w:lang w:eastAsia="ar-SA"/>
        </w:rPr>
      </w:pPr>
      <w:r w:rsidRPr="006864BA">
        <w:rPr>
          <w:rFonts w:ascii="Arial Narrow" w:hAnsi="Arial Narrow"/>
          <w:lang w:eastAsia="ar-SA"/>
        </w:rPr>
        <w:sym w:font="Wingdings" w:char="F0A8"/>
      </w:r>
      <w:r w:rsidRPr="006864BA">
        <w:rPr>
          <w:rFonts w:ascii="Arial Narrow" w:hAnsi="Arial Narrow"/>
          <w:lang w:eastAsia="ar-SA"/>
        </w:rPr>
        <w:t xml:space="preserve"> będzie prowadzić do powstania u Zamawiającego obowiązku podatkowego następujących towarów/usług:</w:t>
      </w:r>
    </w:p>
    <w:p w14:paraId="42BC0434" w14:textId="77777777" w:rsidR="003B04BB" w:rsidRPr="006864BA" w:rsidRDefault="003B04BB" w:rsidP="006864BA">
      <w:pPr>
        <w:tabs>
          <w:tab w:val="left" w:pos="426"/>
        </w:tabs>
        <w:suppressAutoHyphens/>
        <w:ind w:left="426"/>
        <w:jc w:val="both"/>
        <w:rPr>
          <w:rFonts w:ascii="Arial Narrow" w:hAnsi="Arial Narrow"/>
          <w:lang w:eastAsia="ar-SA"/>
        </w:rPr>
      </w:pPr>
    </w:p>
    <w:p w14:paraId="41FA246B" w14:textId="77777777" w:rsidR="003B04BB" w:rsidRPr="006864BA" w:rsidRDefault="003B04BB" w:rsidP="006864BA">
      <w:pPr>
        <w:tabs>
          <w:tab w:val="left" w:pos="426"/>
        </w:tabs>
        <w:suppressAutoHyphens/>
        <w:ind w:left="426"/>
        <w:jc w:val="both"/>
        <w:rPr>
          <w:rFonts w:ascii="Arial Narrow" w:hAnsi="Arial Narrow"/>
          <w:lang w:eastAsia="ar-SA"/>
        </w:rPr>
      </w:pPr>
      <w:r w:rsidRPr="006864BA">
        <w:rPr>
          <w:rFonts w:ascii="Arial Narrow" w:hAnsi="Arial Narrow"/>
          <w:lang w:eastAsia="ar-SA"/>
        </w:rPr>
        <w:t xml:space="preserve">……………………………………………………………… - ………………..………….….. zł netto </w:t>
      </w:r>
    </w:p>
    <w:p w14:paraId="3453FB6E" w14:textId="77777777" w:rsidR="003B04BB" w:rsidRPr="006864BA" w:rsidRDefault="003B04BB" w:rsidP="006864BA">
      <w:pPr>
        <w:tabs>
          <w:tab w:val="left" w:pos="426"/>
        </w:tabs>
        <w:suppressAutoHyphens/>
        <w:ind w:left="426"/>
        <w:jc w:val="both"/>
        <w:rPr>
          <w:rFonts w:ascii="Arial Narrow" w:hAnsi="Arial Narrow"/>
          <w:lang w:eastAsia="ar-SA"/>
        </w:rPr>
      </w:pPr>
      <w:r w:rsidRPr="006864BA">
        <w:rPr>
          <w:rFonts w:ascii="Arial Narrow" w:hAnsi="Arial Narrow"/>
          <w:lang w:eastAsia="ar-SA"/>
        </w:rPr>
        <w:tab/>
      </w:r>
      <w:r w:rsidRPr="006864BA">
        <w:rPr>
          <w:rFonts w:ascii="Arial Narrow" w:hAnsi="Arial Narrow"/>
          <w:lang w:eastAsia="ar-SA"/>
        </w:rPr>
        <w:tab/>
        <w:t>Nazwa towaru/usługi</w:t>
      </w:r>
      <w:r w:rsidRPr="006864BA">
        <w:rPr>
          <w:rFonts w:ascii="Arial Narrow" w:hAnsi="Arial Narrow"/>
          <w:lang w:eastAsia="ar-SA"/>
        </w:rPr>
        <w:tab/>
      </w:r>
      <w:r w:rsidRPr="006864BA">
        <w:rPr>
          <w:rFonts w:ascii="Arial Narrow" w:hAnsi="Arial Narrow"/>
          <w:lang w:eastAsia="ar-SA"/>
        </w:rPr>
        <w:tab/>
        <w:t>wartość bez kwoty podatku VAT</w:t>
      </w:r>
    </w:p>
    <w:p w14:paraId="14E18DA5" w14:textId="77777777" w:rsidR="003B04BB" w:rsidRPr="006864BA" w:rsidRDefault="003B04BB" w:rsidP="006864BA">
      <w:pPr>
        <w:tabs>
          <w:tab w:val="left" w:pos="426"/>
        </w:tabs>
        <w:suppressAutoHyphens/>
        <w:ind w:left="426"/>
        <w:jc w:val="both"/>
        <w:rPr>
          <w:rFonts w:ascii="Arial Narrow" w:hAnsi="Arial Narrow"/>
          <w:lang w:eastAsia="ar-SA"/>
        </w:rPr>
      </w:pPr>
    </w:p>
    <w:p w14:paraId="2C03AEE3" w14:textId="77777777" w:rsidR="003B04BB" w:rsidRPr="006864BA" w:rsidRDefault="003B04BB" w:rsidP="006864BA">
      <w:pPr>
        <w:tabs>
          <w:tab w:val="left" w:pos="426"/>
        </w:tabs>
        <w:suppressAutoHyphens/>
        <w:ind w:left="426"/>
        <w:jc w:val="both"/>
        <w:rPr>
          <w:rFonts w:ascii="Arial Narrow" w:hAnsi="Arial Narrow"/>
          <w:lang w:eastAsia="ar-SA"/>
        </w:rPr>
      </w:pPr>
      <w:r w:rsidRPr="006864BA">
        <w:rPr>
          <w:rFonts w:ascii="Arial Narrow" w:hAnsi="Arial Narrow"/>
          <w:lang w:eastAsia="ar-SA"/>
        </w:rPr>
        <w:t>…………………………………..………………………… - …………………….………….. zł netto</w:t>
      </w:r>
    </w:p>
    <w:p w14:paraId="2458F9EE" w14:textId="77777777" w:rsidR="003B04BB" w:rsidRPr="006864BA" w:rsidRDefault="003B04BB" w:rsidP="006864BA">
      <w:pPr>
        <w:tabs>
          <w:tab w:val="left" w:pos="426"/>
        </w:tabs>
        <w:suppressAutoHyphens/>
        <w:ind w:left="426"/>
        <w:jc w:val="both"/>
        <w:rPr>
          <w:rFonts w:ascii="Arial Narrow" w:hAnsi="Arial Narrow"/>
          <w:lang w:eastAsia="ar-SA"/>
        </w:rPr>
      </w:pPr>
      <w:r w:rsidRPr="006864BA">
        <w:rPr>
          <w:rFonts w:ascii="Arial Narrow" w:hAnsi="Arial Narrow"/>
          <w:lang w:eastAsia="ar-SA"/>
        </w:rPr>
        <w:tab/>
      </w:r>
      <w:r w:rsidRPr="006864BA">
        <w:rPr>
          <w:rFonts w:ascii="Arial Narrow" w:hAnsi="Arial Narrow"/>
          <w:lang w:eastAsia="ar-SA"/>
        </w:rPr>
        <w:tab/>
        <w:t>Nazwa towaru/usługi</w:t>
      </w:r>
      <w:r w:rsidRPr="006864BA">
        <w:rPr>
          <w:rFonts w:ascii="Arial Narrow" w:hAnsi="Arial Narrow"/>
          <w:lang w:eastAsia="ar-SA"/>
        </w:rPr>
        <w:tab/>
      </w:r>
      <w:r w:rsidRPr="006864BA">
        <w:rPr>
          <w:rFonts w:ascii="Arial Narrow" w:hAnsi="Arial Narrow"/>
          <w:lang w:eastAsia="ar-SA"/>
        </w:rPr>
        <w:tab/>
        <w:t>wartość bez kwoty podatku VAT</w:t>
      </w:r>
    </w:p>
    <w:p w14:paraId="0478F389" w14:textId="77777777" w:rsidR="003B04BB" w:rsidRPr="006864BA" w:rsidRDefault="003B04BB" w:rsidP="006864BA">
      <w:pPr>
        <w:tabs>
          <w:tab w:val="left" w:pos="426"/>
        </w:tabs>
        <w:suppressAutoHyphens/>
        <w:ind w:left="426"/>
        <w:jc w:val="both"/>
        <w:rPr>
          <w:rFonts w:ascii="Arial Narrow" w:hAnsi="Arial Narrow"/>
          <w:lang w:eastAsia="ar-SA"/>
        </w:rPr>
      </w:pPr>
    </w:p>
    <w:p w14:paraId="2F237A9B" w14:textId="641F7C86" w:rsidR="003B04BB" w:rsidRPr="006864BA" w:rsidRDefault="003B04BB" w:rsidP="006864BA">
      <w:pPr>
        <w:pStyle w:val="Akapitzlist"/>
        <w:numPr>
          <w:ilvl w:val="3"/>
          <w:numId w:val="1"/>
        </w:numPr>
        <w:spacing w:after="200"/>
        <w:jc w:val="both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Oświadczam, że zapoznałem się ze specyfikacją warunków zamówienia,</w:t>
      </w:r>
      <w:r w:rsidR="00480E08" w:rsidRPr="006864BA">
        <w:rPr>
          <w:rFonts w:ascii="Arial Narrow" w:eastAsia="Calibri" w:hAnsi="Arial Narrow"/>
          <w:lang w:eastAsia="en-US"/>
        </w:rPr>
        <w:t xml:space="preserve"> </w:t>
      </w:r>
      <w:r w:rsidRPr="006864BA">
        <w:rPr>
          <w:rFonts w:ascii="Arial Narrow" w:eastAsia="Calibri" w:hAnsi="Arial Narrow"/>
          <w:lang w:eastAsia="en-US"/>
        </w:rPr>
        <w:t>a także projektem umowy oraz wszystkimi innymi dokumentami i nie wnoszę do nich żadnych zastrzeżeń oraz uznaję się związany określonymi w nich warunkami.</w:t>
      </w:r>
    </w:p>
    <w:p w14:paraId="7F2349BF" w14:textId="77777777" w:rsidR="003B04BB" w:rsidRPr="006864BA" w:rsidRDefault="003B04BB" w:rsidP="006864BA">
      <w:pPr>
        <w:pStyle w:val="Akapitzlist"/>
        <w:numPr>
          <w:ilvl w:val="3"/>
          <w:numId w:val="1"/>
        </w:numPr>
        <w:spacing w:after="200"/>
        <w:jc w:val="both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Oświadczam, że uważam się związany ofertą przez czas wskazany w SWZ tj. 30 dni od upływu  ostatecznego terminu składania ofert.</w:t>
      </w:r>
    </w:p>
    <w:p w14:paraId="07D1227F" w14:textId="77777777" w:rsidR="003B04BB" w:rsidRPr="006864BA" w:rsidRDefault="003B04BB" w:rsidP="006864BA">
      <w:pPr>
        <w:pStyle w:val="Akapitzlist"/>
        <w:numPr>
          <w:ilvl w:val="3"/>
          <w:numId w:val="1"/>
        </w:numPr>
        <w:spacing w:after="200"/>
        <w:jc w:val="both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Wadium w wysokości …………..……….. zł zostało wniesione w dniu ........................... w formie …………………………………………………..……….(wypełnić, jeśli dotyczy)</w:t>
      </w:r>
    </w:p>
    <w:p w14:paraId="7D250A38" w14:textId="77777777" w:rsidR="003B04BB" w:rsidRPr="006864BA" w:rsidRDefault="003B04BB" w:rsidP="006864BA">
      <w:pPr>
        <w:spacing w:after="160"/>
        <w:ind w:left="284"/>
        <w:jc w:val="both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W przypadku wystąpienia okoliczności, o których mowa w art. 98 ust 6 ustawy – Prawo zamówień publicznych, nie będziemy zgłaszać roszczeń do wniesionego wadium.</w:t>
      </w:r>
    </w:p>
    <w:p w14:paraId="5E7A1291" w14:textId="450209C2" w:rsidR="003B04BB" w:rsidRPr="006864BA" w:rsidRDefault="003B04BB" w:rsidP="006864BA">
      <w:pPr>
        <w:pStyle w:val="Akapitzlist"/>
        <w:numPr>
          <w:ilvl w:val="3"/>
          <w:numId w:val="1"/>
        </w:numPr>
        <w:spacing w:after="200"/>
        <w:jc w:val="both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Oświadczam, że wypełniłem obowiązki informacyjne przewidziane w art. 13 lub art. 14 RODO</w:t>
      </w:r>
      <w:r w:rsidRPr="006864BA">
        <w:rPr>
          <w:rFonts w:ascii="Arial Narrow" w:eastAsia="Calibri" w:hAnsi="Arial Narrow"/>
          <w:vertAlign w:val="superscript"/>
          <w:lang w:eastAsia="en-US"/>
        </w:rPr>
        <w:footnoteReference w:id="3"/>
      </w:r>
      <w:r w:rsidRPr="006864BA">
        <w:rPr>
          <w:rFonts w:ascii="Arial Narrow" w:eastAsia="Calibri" w:hAnsi="Arial Narrow"/>
          <w:lang w:eastAsia="en-US"/>
        </w:rPr>
        <w:t xml:space="preserve"> wobec osób fizycznych, od których dane osobowe bezpośrednio lub pośrednio pozyskałem w celu ubiegania się o udzielenie zamówienia publicznego w niniejszym postępowaniu.</w:t>
      </w:r>
      <w:r w:rsidRPr="006864BA">
        <w:rPr>
          <w:rFonts w:ascii="Arial Narrow" w:eastAsia="Calibri" w:hAnsi="Arial Narrow"/>
          <w:vertAlign w:val="superscript"/>
          <w:lang w:eastAsia="en-US"/>
        </w:rPr>
        <w:footnoteReference w:id="4"/>
      </w:r>
    </w:p>
    <w:p w14:paraId="749341F6" w14:textId="77777777" w:rsidR="0059483B" w:rsidRPr="006864BA" w:rsidRDefault="0059483B" w:rsidP="006864BA">
      <w:pPr>
        <w:jc w:val="center"/>
        <w:rPr>
          <w:rFonts w:ascii="Arial Narrow" w:eastAsia="Calibri" w:hAnsi="Arial Narrow"/>
          <w:b/>
          <w:lang w:eastAsia="en-US"/>
        </w:rPr>
      </w:pPr>
    </w:p>
    <w:p w14:paraId="0C272A0F" w14:textId="316B1862" w:rsidR="003B04BB" w:rsidRPr="006864BA" w:rsidRDefault="003B04BB" w:rsidP="006864BA">
      <w:pPr>
        <w:jc w:val="center"/>
        <w:rPr>
          <w:rFonts w:ascii="Arial Narrow" w:eastAsia="Calibri" w:hAnsi="Arial Narrow"/>
          <w:b/>
          <w:lang w:eastAsia="en-US"/>
        </w:rPr>
      </w:pPr>
      <w:r w:rsidRPr="006864BA">
        <w:rPr>
          <w:rFonts w:ascii="Arial Narrow" w:eastAsia="Calibri" w:hAnsi="Arial Narrow"/>
          <w:b/>
          <w:lang w:eastAsia="en-US"/>
        </w:rPr>
        <w:t>Informacja dla Wykonawcy:</w:t>
      </w:r>
    </w:p>
    <w:p w14:paraId="36C3D984" w14:textId="1F1783C4" w:rsidR="005A5B66" w:rsidRDefault="003B04BB" w:rsidP="006864BA">
      <w:pPr>
        <w:spacing w:after="200"/>
        <w:jc w:val="both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Formularz oferty musi być opatrzony przez osobę lub osoby upoważnione do reprezentowania firmy kwalifikowanym podpisem elektronicznym, podpisem zaufanym lub podpisem osobistym i przekazany Zamawiającemu wraz z dokumentem/</w:t>
      </w:r>
      <w:proofErr w:type="spellStart"/>
      <w:r w:rsidRPr="006864BA">
        <w:rPr>
          <w:rFonts w:ascii="Arial Narrow" w:eastAsia="Calibri" w:hAnsi="Arial Narrow"/>
          <w:lang w:eastAsia="en-US"/>
        </w:rPr>
        <w:t>ami</w:t>
      </w:r>
      <w:proofErr w:type="spellEnd"/>
      <w:r w:rsidRPr="006864BA">
        <w:rPr>
          <w:rFonts w:ascii="Arial Narrow" w:eastAsia="Calibri" w:hAnsi="Arial Narrow"/>
          <w:lang w:eastAsia="en-US"/>
        </w:rPr>
        <w:t xml:space="preserve"> potwierdzającymi prawo do reprezentacji Wykonawcy przez osobę podpisującą ofertę.</w:t>
      </w:r>
    </w:p>
    <w:p w14:paraId="3CB80DD2" w14:textId="77777777" w:rsidR="006864BA" w:rsidRPr="006864BA" w:rsidRDefault="006864BA" w:rsidP="006864BA">
      <w:pPr>
        <w:spacing w:after="200"/>
        <w:jc w:val="both"/>
        <w:rPr>
          <w:rFonts w:ascii="Arial Narrow" w:eastAsia="Calibri" w:hAnsi="Arial Narrow"/>
          <w:lang w:eastAsia="en-US"/>
        </w:rPr>
      </w:pPr>
    </w:p>
    <w:p w14:paraId="273E249E" w14:textId="77777777" w:rsidR="003B04BB" w:rsidRPr="006864BA" w:rsidRDefault="003B04BB" w:rsidP="006864BA">
      <w:pPr>
        <w:spacing w:after="200"/>
        <w:jc w:val="center"/>
        <w:rPr>
          <w:rFonts w:ascii="Arial Narrow" w:eastAsia="Calibri" w:hAnsi="Arial Narrow"/>
          <w:b/>
          <w:lang w:eastAsia="en-US"/>
        </w:rPr>
      </w:pPr>
      <w:r w:rsidRPr="006864BA">
        <w:rPr>
          <w:rFonts w:ascii="Arial Narrow" w:eastAsia="Calibri" w:hAnsi="Arial Narrow"/>
          <w:b/>
          <w:lang w:eastAsia="en-US"/>
        </w:rPr>
        <w:t>OŚWIADCZENIE DOTYCZĄCE PODANYCH NFORMACJI:</w:t>
      </w:r>
    </w:p>
    <w:p w14:paraId="160F8E94" w14:textId="77777777" w:rsidR="003B04BB" w:rsidRPr="006864BA" w:rsidRDefault="003B04BB" w:rsidP="006864BA">
      <w:pPr>
        <w:spacing w:after="200"/>
        <w:jc w:val="both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Oświadczam, że wszystkie informacje podane w powyższych oświadczeniach są aktualne i zgodne z prawdą oraz z zostały przedstawione z pełną świadomością konsekwencji wprowadzenia Zamawiającego w błąd przy przedstawianiu informacji.</w:t>
      </w:r>
    </w:p>
    <w:p w14:paraId="6DDD7AB0" w14:textId="77777777" w:rsidR="003B04BB" w:rsidRPr="006864BA" w:rsidRDefault="003B04BB" w:rsidP="006864BA">
      <w:pPr>
        <w:spacing w:after="200"/>
        <w:jc w:val="both"/>
        <w:rPr>
          <w:rFonts w:ascii="Arial Narrow" w:eastAsia="Calibri" w:hAnsi="Arial Narrow"/>
          <w:lang w:eastAsia="en-US"/>
        </w:rPr>
      </w:pPr>
    </w:p>
    <w:p w14:paraId="64B8913F" w14:textId="77777777" w:rsidR="003B04BB" w:rsidRPr="006864BA" w:rsidRDefault="003B04BB" w:rsidP="006864BA">
      <w:pPr>
        <w:spacing w:after="200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……………  (miejscowość), dnia  ……………………………… r.</w:t>
      </w:r>
    </w:p>
    <w:p w14:paraId="17A8F987" w14:textId="77777777" w:rsidR="003B04BB" w:rsidRPr="006864BA" w:rsidRDefault="003B04BB" w:rsidP="006864BA">
      <w:pPr>
        <w:jc w:val="right"/>
        <w:rPr>
          <w:rFonts w:ascii="Arial Narrow" w:eastAsia="Calibri" w:hAnsi="Arial Narrow"/>
          <w:lang w:eastAsia="en-US"/>
        </w:rPr>
      </w:pPr>
      <w:r w:rsidRPr="006864BA">
        <w:rPr>
          <w:rFonts w:ascii="Arial Narrow" w:eastAsia="Calibri" w:hAnsi="Arial Narrow"/>
          <w:lang w:eastAsia="en-US"/>
        </w:rPr>
        <w:t>…………………………………………</w:t>
      </w:r>
    </w:p>
    <w:p w14:paraId="48796923" w14:textId="77777777" w:rsidR="003B04BB" w:rsidRPr="006864BA" w:rsidRDefault="003B04BB" w:rsidP="006864BA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/>
        <w:jc w:val="both"/>
        <w:rPr>
          <w:rFonts w:ascii="Arial Narrow" w:hAnsi="Arial Narrow"/>
        </w:rPr>
      </w:pPr>
      <w:r w:rsidRPr="006864BA">
        <w:rPr>
          <w:rFonts w:ascii="Arial Narrow" w:eastAsiaTheme="minorHAnsi" w:hAnsi="Arial Narrow"/>
          <w:iCs/>
          <w:lang w:eastAsia="en-US"/>
        </w:rPr>
        <w:lastRenderedPageBreak/>
        <w:t xml:space="preserve">* </w:t>
      </w:r>
      <w:r w:rsidRPr="006864BA">
        <w:rPr>
          <w:rFonts w:ascii="Arial Narrow" w:eastAsiaTheme="minorHAnsi" w:hAnsi="Arial Narrow"/>
          <w:i/>
          <w:iCs/>
          <w:lang w:eastAsia="en-US"/>
        </w:rPr>
        <w:t>niepotrzebne skreślić</w:t>
      </w:r>
    </w:p>
    <w:p w14:paraId="13C7FBF3" w14:textId="77777777" w:rsidR="0062154F" w:rsidRPr="006864BA" w:rsidRDefault="0062154F" w:rsidP="006864BA">
      <w:pPr>
        <w:autoSpaceDE w:val="0"/>
        <w:autoSpaceDN w:val="0"/>
        <w:adjustRightInd w:val="0"/>
        <w:rPr>
          <w:rFonts w:ascii="Arial Narrow" w:eastAsiaTheme="minorHAnsi" w:hAnsi="Arial Narrow"/>
          <w:iCs/>
          <w:u w:val="single"/>
          <w:lang w:eastAsia="en-US"/>
        </w:rPr>
      </w:pPr>
      <w:r w:rsidRPr="006864BA">
        <w:rPr>
          <w:rFonts w:ascii="Arial Narrow" w:eastAsiaTheme="minorHAnsi" w:hAnsi="Arial Narrow"/>
          <w:iCs/>
          <w:u w:val="single"/>
          <w:lang w:eastAsia="en-US"/>
        </w:rPr>
        <w:t>Informacja dla Wykonawcy:</w:t>
      </w:r>
    </w:p>
    <w:p w14:paraId="7A1943AF" w14:textId="77777777" w:rsidR="008D540A" w:rsidRPr="006864BA" w:rsidRDefault="008D540A" w:rsidP="006864BA">
      <w:pPr>
        <w:autoSpaceDE w:val="0"/>
        <w:autoSpaceDN w:val="0"/>
        <w:adjustRightInd w:val="0"/>
        <w:rPr>
          <w:rFonts w:ascii="Arial Narrow" w:eastAsiaTheme="minorHAnsi" w:hAnsi="Arial Narrow"/>
          <w:bCs/>
          <w:i/>
          <w:u w:val="single"/>
          <w:lang w:eastAsia="en-US"/>
        </w:rPr>
      </w:pPr>
    </w:p>
    <w:p w14:paraId="3646896F" w14:textId="77777777" w:rsidR="006E4F92" w:rsidRPr="006864BA" w:rsidRDefault="006E4F92" w:rsidP="006864BA">
      <w:pPr>
        <w:pStyle w:val="rozdzia"/>
        <w:numPr>
          <w:ilvl w:val="0"/>
          <w:numId w:val="0"/>
        </w:numPr>
        <w:spacing w:after="0"/>
        <w:rPr>
          <w:rFonts w:ascii="Arial Narrow" w:hAnsi="Arial Narrow" w:cs="Times New Roman"/>
          <w:b w:val="0"/>
          <w:bCs/>
          <w:i/>
          <w:iCs w:val="0"/>
          <w:color w:val="000000" w:themeColor="text1"/>
        </w:rPr>
      </w:pPr>
      <w:r w:rsidRPr="006864BA">
        <w:rPr>
          <w:rFonts w:ascii="Arial Narrow" w:hAnsi="Arial Narrow" w:cs="Times New Roman"/>
          <w:b w:val="0"/>
          <w:bCs/>
          <w:i/>
          <w:iCs w:val="0"/>
          <w:color w:val="000000" w:themeColor="text1"/>
        </w:rPr>
        <w:t>UWAGA:</w:t>
      </w:r>
    </w:p>
    <w:p w14:paraId="4B1340B7" w14:textId="77777777" w:rsidR="006E4F92" w:rsidRPr="006864BA" w:rsidRDefault="006E4F92" w:rsidP="006864BA">
      <w:pPr>
        <w:pStyle w:val="rozdzia"/>
        <w:numPr>
          <w:ilvl w:val="0"/>
          <w:numId w:val="0"/>
        </w:numPr>
        <w:spacing w:after="0"/>
        <w:rPr>
          <w:rFonts w:ascii="Arial Narrow" w:hAnsi="Arial Narrow" w:cs="Times New Roman"/>
          <w:b w:val="0"/>
          <w:bCs/>
          <w:i/>
          <w:iCs w:val="0"/>
          <w:color w:val="000000" w:themeColor="text1"/>
        </w:rPr>
      </w:pPr>
      <w:r w:rsidRPr="006864BA">
        <w:rPr>
          <w:rFonts w:ascii="Arial Narrow" w:hAnsi="Arial Narrow" w:cs="Times New Roman"/>
          <w:b w:val="0"/>
          <w:bCs/>
          <w:i/>
          <w:iCs w:val="0"/>
          <w:color w:val="000000" w:themeColor="text1"/>
        </w:rPr>
        <w:t>Formularz oferty musi być opatrzony, przez osobę lub osoby uprawnione do reprezentowania firmy, kwalifikowanym podpisem elektronicznym i przekazany Zamawiającemu wraz z dokumentem (-</w:t>
      </w:r>
      <w:proofErr w:type="spellStart"/>
      <w:r w:rsidRPr="006864BA">
        <w:rPr>
          <w:rFonts w:ascii="Arial Narrow" w:hAnsi="Arial Narrow" w:cs="Times New Roman"/>
          <w:b w:val="0"/>
          <w:bCs/>
          <w:i/>
          <w:iCs w:val="0"/>
          <w:color w:val="000000" w:themeColor="text1"/>
        </w:rPr>
        <w:t>ami</w:t>
      </w:r>
      <w:proofErr w:type="spellEnd"/>
      <w:r w:rsidRPr="006864BA">
        <w:rPr>
          <w:rFonts w:ascii="Arial Narrow" w:hAnsi="Arial Narrow" w:cs="Times New Roman"/>
          <w:b w:val="0"/>
          <w:bCs/>
          <w:i/>
          <w:iCs w:val="0"/>
          <w:color w:val="000000" w:themeColor="text1"/>
        </w:rPr>
        <w:t>) potwierdzającymi prawo do reprezentacji Wykonawcy przez osobę podpisującą ofertę.</w:t>
      </w:r>
    </w:p>
    <w:p w14:paraId="46EB4ACF" w14:textId="77777777" w:rsidR="003B04BB" w:rsidRPr="006864BA" w:rsidRDefault="003B04BB" w:rsidP="006864BA">
      <w:pPr>
        <w:pStyle w:val="rozdzia"/>
        <w:numPr>
          <w:ilvl w:val="0"/>
          <w:numId w:val="0"/>
        </w:numPr>
        <w:spacing w:after="0"/>
        <w:rPr>
          <w:rFonts w:ascii="Arial Narrow" w:hAnsi="Arial Narrow" w:cs="Times New Roman"/>
          <w:color w:val="000000" w:themeColor="text1"/>
        </w:rPr>
      </w:pPr>
    </w:p>
    <w:sectPr w:rsidR="003B04BB" w:rsidRPr="006864BA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8FA71" w14:textId="77777777" w:rsidR="00B21CCB" w:rsidRDefault="00B21CCB" w:rsidP="00392B38">
      <w:r>
        <w:separator/>
      </w:r>
    </w:p>
  </w:endnote>
  <w:endnote w:type="continuationSeparator" w:id="0">
    <w:p w14:paraId="234229A5" w14:textId="77777777" w:rsidR="00B21CCB" w:rsidRDefault="00B21CCB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B21A" w14:textId="77777777" w:rsidR="001667B8" w:rsidRDefault="001667B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B9914B" w14:textId="77777777" w:rsidR="001667B8" w:rsidRDefault="001667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DDDBF" w14:textId="77777777" w:rsidR="001667B8" w:rsidRPr="00F37B45" w:rsidRDefault="001667B8">
    <w:pPr>
      <w:pStyle w:val="Stopka"/>
      <w:jc w:val="right"/>
      <w:rPr>
        <w:rFonts w:ascii="Calibri" w:hAnsi="Calibri" w:cs="Calibri"/>
      </w:rPr>
    </w:pPr>
  </w:p>
  <w:p w14:paraId="27B0E811" w14:textId="77777777" w:rsidR="001667B8" w:rsidRDefault="001667B8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2DEA" w14:textId="77777777" w:rsidR="001667B8" w:rsidRPr="00147E34" w:rsidRDefault="001667B8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08E6" w14:textId="77777777" w:rsidR="00B21CCB" w:rsidRDefault="00B21CCB" w:rsidP="00392B38">
      <w:r>
        <w:separator/>
      </w:r>
    </w:p>
  </w:footnote>
  <w:footnote w:type="continuationSeparator" w:id="0">
    <w:p w14:paraId="305E98C1" w14:textId="77777777" w:rsidR="00B21CCB" w:rsidRDefault="00B21CCB" w:rsidP="00392B38">
      <w:r>
        <w:continuationSeparator/>
      </w:r>
    </w:p>
  </w:footnote>
  <w:footnote w:id="1">
    <w:p w14:paraId="74C34D49" w14:textId="77777777" w:rsidR="003B04BB" w:rsidRPr="0059483B" w:rsidRDefault="003B04BB" w:rsidP="003B04B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4"/>
          <w:szCs w:val="14"/>
          <w:lang w:eastAsia="en-US"/>
        </w:rPr>
      </w:pPr>
      <w:r w:rsidRPr="0059483B">
        <w:rPr>
          <w:rStyle w:val="Odwoanieprzypisudolnego"/>
          <w:rFonts w:ascii="Arial" w:hAnsi="Arial" w:cs="Arial"/>
          <w:sz w:val="14"/>
          <w:szCs w:val="14"/>
        </w:rPr>
        <w:t>1)</w:t>
      </w:r>
      <w:r w:rsidRPr="0059483B">
        <w:rPr>
          <w:rFonts w:ascii="Arial" w:eastAsiaTheme="minorHAnsi" w:hAnsi="Arial" w:cs="Arial"/>
          <w:sz w:val="14"/>
          <w:szCs w:val="14"/>
          <w:lang w:eastAsia="en-US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378E71A" w14:textId="77777777" w:rsidR="003B04BB" w:rsidRPr="0059483B" w:rsidRDefault="003B04BB" w:rsidP="003B04B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4"/>
          <w:szCs w:val="14"/>
          <w:lang w:eastAsia="en-US"/>
        </w:rPr>
      </w:pPr>
    </w:p>
    <w:p w14:paraId="50469468" w14:textId="77777777" w:rsidR="003B04BB" w:rsidRPr="0065133F" w:rsidRDefault="003B04BB" w:rsidP="003B04BB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59483B">
        <w:rPr>
          <w:rFonts w:ascii="Arial" w:eastAsiaTheme="minorHAnsi" w:hAnsi="Arial" w:cs="Arial"/>
          <w:sz w:val="14"/>
          <w:szCs w:val="14"/>
          <w:lang w:eastAsia="en-US"/>
        </w:rPr>
        <w:t xml:space="preserve">** </w:t>
      </w:r>
      <w:r w:rsidRPr="0059483B">
        <w:rPr>
          <w:rFonts w:ascii="Arial" w:eastAsiaTheme="minorHAnsi" w:hAnsi="Arial" w:cs="Arial"/>
          <w:iCs/>
          <w:sz w:val="14"/>
          <w:szCs w:val="14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  <w:footnote w:id="2">
    <w:p w14:paraId="3EB829F4" w14:textId="77777777" w:rsidR="003B04BB" w:rsidRPr="0059483B" w:rsidRDefault="003B04BB" w:rsidP="003B04BB">
      <w:pPr>
        <w:pStyle w:val="Tekstprzypisudolnego1"/>
        <w:jc w:val="both"/>
        <w:rPr>
          <w:rFonts w:ascii="Arial" w:hAnsi="Arial" w:cs="Arial"/>
          <w:sz w:val="14"/>
          <w:szCs w:val="14"/>
        </w:rPr>
      </w:pPr>
      <w:r w:rsidRPr="0059483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9483B">
        <w:rPr>
          <w:rFonts w:ascii="Arial" w:hAnsi="Arial" w:cs="Arial"/>
          <w:sz w:val="14"/>
          <w:szCs w:val="14"/>
        </w:rPr>
        <w:t xml:space="preserve"> Jeżeli złożono ofertę, której wybór prowadziłby do powstania u zamawiającego obowiązku podatkowego, zgodnie z przepisami o podatku od towarów i usług, zamawiający w celu oceny takiej oferty dolicza do przedstawionej w niej ceny podatek od towarów i usług, który miałby obowiązek rozliczyć zgodnie z tymi przepisami.</w:t>
      </w:r>
    </w:p>
    <w:p w14:paraId="3A2E5D1E" w14:textId="77777777" w:rsidR="003B04BB" w:rsidRPr="0059483B" w:rsidRDefault="003B04BB" w:rsidP="003B04BB">
      <w:pPr>
        <w:pStyle w:val="Tekstprzypisudolnego1"/>
        <w:jc w:val="both"/>
        <w:rPr>
          <w:rFonts w:ascii="Arial" w:hAnsi="Arial" w:cs="Arial"/>
          <w:sz w:val="14"/>
          <w:szCs w:val="14"/>
        </w:rPr>
      </w:pPr>
    </w:p>
  </w:footnote>
  <w:footnote w:id="3">
    <w:p w14:paraId="1FB71BD2" w14:textId="77777777" w:rsidR="003B04BB" w:rsidRPr="0059483B" w:rsidRDefault="003B04BB" w:rsidP="003B04BB">
      <w:pPr>
        <w:pStyle w:val="Tekstprzypisudolnego1"/>
        <w:jc w:val="both"/>
        <w:rPr>
          <w:rFonts w:ascii="Arial" w:hAnsi="Arial" w:cs="Arial"/>
          <w:sz w:val="14"/>
          <w:szCs w:val="14"/>
        </w:rPr>
      </w:pPr>
      <w:r w:rsidRPr="0059483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9483B">
        <w:rPr>
          <w:rFonts w:ascii="Arial" w:hAnsi="Arial" w:cs="Arial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EB30B8C" w14:textId="77777777" w:rsidR="003B04BB" w:rsidRPr="0059483B" w:rsidRDefault="003B04BB" w:rsidP="003B04BB">
      <w:pPr>
        <w:pStyle w:val="Tekstprzypisudolnego1"/>
        <w:jc w:val="both"/>
        <w:rPr>
          <w:rFonts w:ascii="Arial" w:hAnsi="Arial" w:cs="Arial"/>
          <w:sz w:val="14"/>
          <w:szCs w:val="14"/>
        </w:rPr>
      </w:pPr>
      <w:r w:rsidRPr="0059483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9483B">
        <w:rPr>
          <w:rFonts w:ascii="Arial" w:hAnsi="Arial" w:cs="Arial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4419" w14:textId="77777777" w:rsidR="001667B8" w:rsidRDefault="001667B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034FFF" w14:textId="77777777" w:rsidR="001667B8" w:rsidRDefault="001667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239123B1" w14:textId="77777777" w:rsidR="001667B8" w:rsidRPr="00C40651" w:rsidRDefault="001667B8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6441C1">
          <w:rPr>
            <w:rFonts w:ascii="Calibri" w:hAnsi="Calibri" w:cs="Calibri"/>
            <w:b/>
            <w:bCs/>
            <w:noProof/>
            <w:sz w:val="16"/>
            <w:szCs w:val="16"/>
          </w:rPr>
          <w:t>6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6441C1">
          <w:rPr>
            <w:rFonts w:ascii="Calibri" w:hAnsi="Calibri" w:cs="Calibri"/>
            <w:b/>
            <w:bCs/>
            <w:noProof/>
            <w:sz w:val="16"/>
            <w:szCs w:val="16"/>
          </w:rPr>
          <w:t>6</w:t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1212F4AD" w14:textId="77777777" w:rsidR="001667B8" w:rsidRPr="00DD4C23" w:rsidRDefault="001667B8" w:rsidP="00E53A76">
    <w:pPr>
      <w:pStyle w:val="Nagwek"/>
      <w:jc w:val="right"/>
      <w:rPr>
        <w:rFonts w:ascii="Calibri" w:hAnsi="Calibri" w:cs="Calibri"/>
        <w:sz w:val="18"/>
        <w:szCs w:val="18"/>
      </w:rPr>
    </w:pPr>
    <w:r w:rsidRPr="00DD4C23"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</w:t>
    </w:r>
    <w:r w:rsidRPr="00DD4C23">
      <w:rPr>
        <w:rFonts w:ascii="Calibri" w:hAnsi="Calibri" w:cs="Calibri"/>
        <w:sz w:val="18"/>
        <w:szCs w:val="18"/>
      </w:rPr>
      <w:t xml:space="preserve"> do SWZ</w:t>
    </w:r>
  </w:p>
  <w:p w14:paraId="7C414D3D" w14:textId="77777777" w:rsidR="001667B8" w:rsidRDefault="001667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132EC133" w14:textId="150A36C2" w:rsidR="001667B8" w:rsidRPr="00C40651" w:rsidRDefault="00E92355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E92355">
          <w:rPr>
            <w:rFonts w:ascii="Calibri" w:eastAsia="Calibri" w:hAnsi="Calibri"/>
            <w:noProof/>
            <w:sz w:val="22"/>
            <w:szCs w:val="22"/>
            <w:lang w:eastAsia="en-US"/>
          </w:rPr>
          <w:drawing>
            <wp:inline distT="0" distB="0" distL="0" distR="0" wp14:anchorId="7B6463FF" wp14:editId="7D17CC6C">
              <wp:extent cx="5760720" cy="476885"/>
              <wp:effectExtent l="0" t="0" r="11430" b="18415"/>
              <wp:docPr id="152490440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76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667B8">
          <w:rPr>
            <w:rFonts w:ascii="Calibri" w:hAnsi="Calibri" w:cs="Calibri"/>
            <w:sz w:val="16"/>
            <w:szCs w:val="16"/>
          </w:rPr>
          <w:t>Strona 1 z 6</w:t>
        </w:r>
      </w:p>
    </w:sdtContent>
  </w:sdt>
  <w:p w14:paraId="03B68D22" w14:textId="77777777" w:rsidR="001667B8" w:rsidRDefault="001667B8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0D510F65" w14:textId="77777777" w:rsidR="001667B8" w:rsidRPr="001C0F10" w:rsidRDefault="001667B8" w:rsidP="00C40651">
    <w:pPr>
      <w:pStyle w:val="Nagwek"/>
      <w:jc w:val="right"/>
      <w:rPr>
        <w:rFonts w:ascii="Arial Narrow" w:hAnsi="Arial Narrow" w:cs="Calibri"/>
      </w:rPr>
    </w:pPr>
    <w:r w:rsidRPr="001C0F10">
      <w:rPr>
        <w:rFonts w:ascii="Arial Narrow" w:hAnsi="Arial Narrow" w:cs="Calibri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A522D79"/>
    <w:multiLevelType w:val="hybridMultilevel"/>
    <w:tmpl w:val="46629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49B0AD1"/>
    <w:multiLevelType w:val="hybridMultilevel"/>
    <w:tmpl w:val="70B89D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C828E7"/>
    <w:multiLevelType w:val="hybridMultilevel"/>
    <w:tmpl w:val="87F2F63C"/>
    <w:lvl w:ilvl="0" w:tplc="29C84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DE29FA"/>
    <w:multiLevelType w:val="hybridMultilevel"/>
    <w:tmpl w:val="85601EA2"/>
    <w:lvl w:ilvl="0" w:tplc="6800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4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535286"/>
    <w:multiLevelType w:val="multilevel"/>
    <w:tmpl w:val="E1DC52CC"/>
    <w:lvl w:ilvl="0">
      <w:start w:val="1"/>
      <w:numFmt w:val="decimal"/>
      <w:lvlText w:val="%1."/>
      <w:lvlJc w:val="left"/>
      <w:pPr>
        <w:ind w:left="427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787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</w:abstractNum>
  <w:abstractNum w:abstractNumId="26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F32A4A"/>
    <w:multiLevelType w:val="hybridMultilevel"/>
    <w:tmpl w:val="B5CE2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458CA"/>
    <w:multiLevelType w:val="hybridMultilevel"/>
    <w:tmpl w:val="79CC132E"/>
    <w:lvl w:ilvl="0" w:tplc="04150011">
      <w:start w:val="1"/>
      <w:numFmt w:val="decimal"/>
      <w:lvlText w:val="%1)"/>
      <w:lvlJc w:val="left"/>
      <w:pPr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2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D129C"/>
    <w:multiLevelType w:val="hybridMultilevel"/>
    <w:tmpl w:val="BB845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6E41EB"/>
    <w:multiLevelType w:val="hybridMultilevel"/>
    <w:tmpl w:val="31B65E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A6074"/>
    <w:multiLevelType w:val="hybridMultilevel"/>
    <w:tmpl w:val="2D50D9D0"/>
    <w:lvl w:ilvl="0" w:tplc="04150001">
      <w:start w:val="1"/>
      <w:numFmt w:val="bullet"/>
      <w:lvlText w:val=""/>
      <w:lvlJc w:val="left"/>
      <w:pPr>
        <w:ind w:left="12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40" w15:restartNumberingAfterBreak="0">
    <w:nsid w:val="78C1662E"/>
    <w:multiLevelType w:val="hybridMultilevel"/>
    <w:tmpl w:val="5C1C204E"/>
    <w:lvl w:ilvl="0" w:tplc="9E1638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323531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93464">
    <w:abstractNumId w:val="16"/>
  </w:num>
  <w:num w:numId="3" w16cid:durableId="742335945">
    <w:abstractNumId w:val="14"/>
  </w:num>
  <w:num w:numId="4" w16cid:durableId="15188882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9399061">
    <w:abstractNumId w:val="16"/>
  </w:num>
  <w:num w:numId="6" w16cid:durableId="1266419527">
    <w:abstractNumId w:val="26"/>
  </w:num>
  <w:num w:numId="7" w16cid:durableId="726878605">
    <w:abstractNumId w:val="29"/>
  </w:num>
  <w:num w:numId="8" w16cid:durableId="190069528">
    <w:abstractNumId w:val="11"/>
  </w:num>
  <w:num w:numId="9" w16cid:durableId="730269153">
    <w:abstractNumId w:val="36"/>
  </w:num>
  <w:num w:numId="10" w16cid:durableId="1917932979">
    <w:abstractNumId w:val="37"/>
  </w:num>
  <w:num w:numId="11" w16cid:durableId="678577781">
    <w:abstractNumId w:val="18"/>
  </w:num>
  <w:num w:numId="12" w16cid:durableId="2133091958">
    <w:abstractNumId w:val="1"/>
  </w:num>
  <w:num w:numId="13" w16cid:durableId="823817527">
    <w:abstractNumId w:val="3"/>
  </w:num>
  <w:num w:numId="14" w16cid:durableId="1338732181">
    <w:abstractNumId w:val="2"/>
  </w:num>
  <w:num w:numId="15" w16cid:durableId="183713014">
    <w:abstractNumId w:val="33"/>
  </w:num>
  <w:num w:numId="16" w16cid:durableId="38672246">
    <w:abstractNumId w:val="0"/>
  </w:num>
  <w:num w:numId="17" w16cid:durableId="1147091281">
    <w:abstractNumId w:val="5"/>
  </w:num>
  <w:num w:numId="18" w16cid:durableId="1230000573">
    <w:abstractNumId w:val="10"/>
  </w:num>
  <w:num w:numId="19" w16cid:durableId="2029865243">
    <w:abstractNumId w:val="24"/>
  </w:num>
  <w:num w:numId="20" w16cid:durableId="1898784328">
    <w:abstractNumId w:val="32"/>
  </w:num>
  <w:num w:numId="21" w16cid:durableId="504517475">
    <w:abstractNumId w:val="8"/>
  </w:num>
  <w:num w:numId="22" w16cid:durableId="569075945">
    <w:abstractNumId w:val="28"/>
  </w:num>
  <w:num w:numId="23" w16cid:durableId="1226376784">
    <w:abstractNumId w:val="9"/>
  </w:num>
  <w:num w:numId="24" w16cid:durableId="390151679">
    <w:abstractNumId w:val="21"/>
  </w:num>
  <w:num w:numId="25" w16cid:durableId="15114837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9825803">
    <w:abstractNumId w:val="23"/>
  </w:num>
  <w:num w:numId="27" w16cid:durableId="681854581">
    <w:abstractNumId w:val="6"/>
  </w:num>
  <w:num w:numId="28" w16cid:durableId="1707218701">
    <w:abstractNumId w:val="35"/>
  </w:num>
  <w:num w:numId="29" w16cid:durableId="1673532173">
    <w:abstractNumId w:val="19"/>
  </w:num>
  <w:num w:numId="30" w16cid:durableId="2037734023">
    <w:abstractNumId w:val="4"/>
  </w:num>
  <w:num w:numId="31" w16cid:durableId="1272010256">
    <w:abstractNumId w:val="13"/>
  </w:num>
  <w:num w:numId="32" w16cid:durableId="2141260240">
    <w:abstractNumId w:val="30"/>
  </w:num>
  <w:num w:numId="33" w16cid:durableId="5829551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6163798">
    <w:abstractNumId w:val="17"/>
  </w:num>
  <w:num w:numId="35" w16cid:durableId="724833205">
    <w:abstractNumId w:val="15"/>
  </w:num>
  <w:num w:numId="36" w16cid:durableId="15131783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86100027">
    <w:abstractNumId w:val="22"/>
  </w:num>
  <w:num w:numId="38" w16cid:durableId="314771076">
    <w:abstractNumId w:val="38"/>
  </w:num>
  <w:num w:numId="39" w16cid:durableId="2021735361">
    <w:abstractNumId w:val="27"/>
  </w:num>
  <w:num w:numId="40" w16cid:durableId="217523326">
    <w:abstractNumId w:val="20"/>
  </w:num>
  <w:num w:numId="41" w16cid:durableId="1303730487">
    <w:abstractNumId w:val="39"/>
  </w:num>
  <w:num w:numId="42" w16cid:durableId="682895963">
    <w:abstractNumId w:val="31"/>
  </w:num>
  <w:num w:numId="43" w16cid:durableId="795412272">
    <w:abstractNumId w:val="34"/>
  </w:num>
  <w:num w:numId="44" w16cid:durableId="531653430">
    <w:abstractNumId w:val="40"/>
  </w:num>
  <w:num w:numId="45" w16cid:durableId="8127184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0B"/>
    <w:rsid w:val="000017C3"/>
    <w:rsid w:val="000072D0"/>
    <w:rsid w:val="00012B51"/>
    <w:rsid w:val="00014B48"/>
    <w:rsid w:val="000233AA"/>
    <w:rsid w:val="00025D8C"/>
    <w:rsid w:val="0003104B"/>
    <w:rsid w:val="00034701"/>
    <w:rsid w:val="00057C5A"/>
    <w:rsid w:val="000608D1"/>
    <w:rsid w:val="0007643C"/>
    <w:rsid w:val="0008009C"/>
    <w:rsid w:val="00083193"/>
    <w:rsid w:val="000868EF"/>
    <w:rsid w:val="0008728B"/>
    <w:rsid w:val="000A68DA"/>
    <w:rsid w:val="000C064A"/>
    <w:rsid w:val="000C7767"/>
    <w:rsid w:val="000D25BD"/>
    <w:rsid w:val="000E0289"/>
    <w:rsid w:val="000E563C"/>
    <w:rsid w:val="000F1CD2"/>
    <w:rsid w:val="000F2390"/>
    <w:rsid w:val="000F3ADC"/>
    <w:rsid w:val="001027E4"/>
    <w:rsid w:val="00113E75"/>
    <w:rsid w:val="00120331"/>
    <w:rsid w:val="00123657"/>
    <w:rsid w:val="0012467D"/>
    <w:rsid w:val="0012564C"/>
    <w:rsid w:val="0012638D"/>
    <w:rsid w:val="00132BFC"/>
    <w:rsid w:val="00142C57"/>
    <w:rsid w:val="00145506"/>
    <w:rsid w:val="00147E34"/>
    <w:rsid w:val="00151865"/>
    <w:rsid w:val="00155A18"/>
    <w:rsid w:val="00160977"/>
    <w:rsid w:val="00160B25"/>
    <w:rsid w:val="001667B8"/>
    <w:rsid w:val="00173490"/>
    <w:rsid w:val="00177988"/>
    <w:rsid w:val="00181330"/>
    <w:rsid w:val="001902AA"/>
    <w:rsid w:val="0019070E"/>
    <w:rsid w:val="00190AD6"/>
    <w:rsid w:val="001A5CAF"/>
    <w:rsid w:val="001A6453"/>
    <w:rsid w:val="001A74C1"/>
    <w:rsid w:val="001A78EC"/>
    <w:rsid w:val="001B6C46"/>
    <w:rsid w:val="001C0F10"/>
    <w:rsid w:val="001C1731"/>
    <w:rsid w:val="001C2F94"/>
    <w:rsid w:val="001C3227"/>
    <w:rsid w:val="001D1A21"/>
    <w:rsid w:val="001D27C6"/>
    <w:rsid w:val="001E016C"/>
    <w:rsid w:val="001E2CAE"/>
    <w:rsid w:val="001E6677"/>
    <w:rsid w:val="001F2B19"/>
    <w:rsid w:val="001F3487"/>
    <w:rsid w:val="00200B07"/>
    <w:rsid w:val="00204A3F"/>
    <w:rsid w:val="0020597A"/>
    <w:rsid w:val="00211EB8"/>
    <w:rsid w:val="00211FF7"/>
    <w:rsid w:val="00214FD5"/>
    <w:rsid w:val="00225000"/>
    <w:rsid w:val="00225282"/>
    <w:rsid w:val="002269D8"/>
    <w:rsid w:val="00227675"/>
    <w:rsid w:val="00234EF3"/>
    <w:rsid w:val="00235648"/>
    <w:rsid w:val="00236FF1"/>
    <w:rsid w:val="0024544F"/>
    <w:rsid w:val="00246DFB"/>
    <w:rsid w:val="00260383"/>
    <w:rsid w:val="002719E2"/>
    <w:rsid w:val="002746D6"/>
    <w:rsid w:val="00281443"/>
    <w:rsid w:val="00282B1D"/>
    <w:rsid w:val="0028452A"/>
    <w:rsid w:val="00291FFA"/>
    <w:rsid w:val="002976A9"/>
    <w:rsid w:val="002A124D"/>
    <w:rsid w:val="002A2F32"/>
    <w:rsid w:val="002A3913"/>
    <w:rsid w:val="002A57B5"/>
    <w:rsid w:val="002B037E"/>
    <w:rsid w:val="002B2638"/>
    <w:rsid w:val="002B38EE"/>
    <w:rsid w:val="002B7DFC"/>
    <w:rsid w:val="002E12C8"/>
    <w:rsid w:val="002E2E33"/>
    <w:rsid w:val="002E645F"/>
    <w:rsid w:val="002E74D1"/>
    <w:rsid w:val="002F229C"/>
    <w:rsid w:val="002F6ABD"/>
    <w:rsid w:val="003234AB"/>
    <w:rsid w:val="00323F67"/>
    <w:rsid w:val="003244FE"/>
    <w:rsid w:val="00325354"/>
    <w:rsid w:val="00325C0A"/>
    <w:rsid w:val="00330780"/>
    <w:rsid w:val="00336F68"/>
    <w:rsid w:val="0034775C"/>
    <w:rsid w:val="003529C5"/>
    <w:rsid w:val="00361452"/>
    <w:rsid w:val="00365E85"/>
    <w:rsid w:val="00366319"/>
    <w:rsid w:val="003667ED"/>
    <w:rsid w:val="00367702"/>
    <w:rsid w:val="00374AA9"/>
    <w:rsid w:val="00374C57"/>
    <w:rsid w:val="00377120"/>
    <w:rsid w:val="0038479C"/>
    <w:rsid w:val="00392B38"/>
    <w:rsid w:val="00397351"/>
    <w:rsid w:val="00397DAF"/>
    <w:rsid w:val="003A0174"/>
    <w:rsid w:val="003A1424"/>
    <w:rsid w:val="003A4849"/>
    <w:rsid w:val="003A4D01"/>
    <w:rsid w:val="003B04BB"/>
    <w:rsid w:val="003B05A8"/>
    <w:rsid w:val="003B20B5"/>
    <w:rsid w:val="003B62AF"/>
    <w:rsid w:val="003C359C"/>
    <w:rsid w:val="003C35BA"/>
    <w:rsid w:val="003C4D9B"/>
    <w:rsid w:val="003D1575"/>
    <w:rsid w:val="003D71DA"/>
    <w:rsid w:val="003D7F46"/>
    <w:rsid w:val="003E2D79"/>
    <w:rsid w:val="003F53BF"/>
    <w:rsid w:val="003F5E43"/>
    <w:rsid w:val="003F6BEA"/>
    <w:rsid w:val="003F75BA"/>
    <w:rsid w:val="00402E07"/>
    <w:rsid w:val="004075F5"/>
    <w:rsid w:val="00411143"/>
    <w:rsid w:val="00414E94"/>
    <w:rsid w:val="00421F82"/>
    <w:rsid w:val="00425CED"/>
    <w:rsid w:val="00426B8F"/>
    <w:rsid w:val="00454277"/>
    <w:rsid w:val="00461D08"/>
    <w:rsid w:val="00463DD8"/>
    <w:rsid w:val="00464143"/>
    <w:rsid w:val="00465666"/>
    <w:rsid w:val="00465678"/>
    <w:rsid w:val="004667F3"/>
    <w:rsid w:val="00466FD6"/>
    <w:rsid w:val="00472B6E"/>
    <w:rsid w:val="00477564"/>
    <w:rsid w:val="00480623"/>
    <w:rsid w:val="00480E08"/>
    <w:rsid w:val="004879FD"/>
    <w:rsid w:val="00493A93"/>
    <w:rsid w:val="004A0142"/>
    <w:rsid w:val="004A24A4"/>
    <w:rsid w:val="004A7DAD"/>
    <w:rsid w:val="004B6E5F"/>
    <w:rsid w:val="004C0BE5"/>
    <w:rsid w:val="004C3268"/>
    <w:rsid w:val="004C67EE"/>
    <w:rsid w:val="004D10A2"/>
    <w:rsid w:val="004E00D3"/>
    <w:rsid w:val="004E19E2"/>
    <w:rsid w:val="004E2E51"/>
    <w:rsid w:val="004E3CD7"/>
    <w:rsid w:val="004F3F34"/>
    <w:rsid w:val="004F4169"/>
    <w:rsid w:val="004F5837"/>
    <w:rsid w:val="004F71DC"/>
    <w:rsid w:val="00504A19"/>
    <w:rsid w:val="00506189"/>
    <w:rsid w:val="0050691D"/>
    <w:rsid w:val="00510693"/>
    <w:rsid w:val="00513663"/>
    <w:rsid w:val="00520C19"/>
    <w:rsid w:val="005232CA"/>
    <w:rsid w:val="00532A81"/>
    <w:rsid w:val="00536CB2"/>
    <w:rsid w:val="005379BF"/>
    <w:rsid w:val="00542D30"/>
    <w:rsid w:val="00547368"/>
    <w:rsid w:val="00562011"/>
    <w:rsid w:val="00567009"/>
    <w:rsid w:val="00570B3D"/>
    <w:rsid w:val="00575B15"/>
    <w:rsid w:val="005813CD"/>
    <w:rsid w:val="00582A40"/>
    <w:rsid w:val="0059483B"/>
    <w:rsid w:val="005A06A3"/>
    <w:rsid w:val="005A3BD2"/>
    <w:rsid w:val="005A539A"/>
    <w:rsid w:val="005A5B66"/>
    <w:rsid w:val="005A61A5"/>
    <w:rsid w:val="005B08CF"/>
    <w:rsid w:val="005B1404"/>
    <w:rsid w:val="005B5D89"/>
    <w:rsid w:val="005B7965"/>
    <w:rsid w:val="005C4597"/>
    <w:rsid w:val="005D48AE"/>
    <w:rsid w:val="005D7A62"/>
    <w:rsid w:val="005E060B"/>
    <w:rsid w:val="005E54A2"/>
    <w:rsid w:val="00600568"/>
    <w:rsid w:val="00607F11"/>
    <w:rsid w:val="00613CBE"/>
    <w:rsid w:val="0062154F"/>
    <w:rsid w:val="00625409"/>
    <w:rsid w:val="00630EF6"/>
    <w:rsid w:val="0063248C"/>
    <w:rsid w:val="00633973"/>
    <w:rsid w:val="006373E9"/>
    <w:rsid w:val="006418FD"/>
    <w:rsid w:val="006441C1"/>
    <w:rsid w:val="00645F77"/>
    <w:rsid w:val="0065133F"/>
    <w:rsid w:val="00651D7A"/>
    <w:rsid w:val="00655F6A"/>
    <w:rsid w:val="006603A7"/>
    <w:rsid w:val="00661008"/>
    <w:rsid w:val="00666615"/>
    <w:rsid w:val="00675FAC"/>
    <w:rsid w:val="006864BA"/>
    <w:rsid w:val="006868F4"/>
    <w:rsid w:val="0068715D"/>
    <w:rsid w:val="00694B02"/>
    <w:rsid w:val="006B1610"/>
    <w:rsid w:val="006B2428"/>
    <w:rsid w:val="006B32B4"/>
    <w:rsid w:val="006C693D"/>
    <w:rsid w:val="006C793E"/>
    <w:rsid w:val="006D74C7"/>
    <w:rsid w:val="006E3253"/>
    <w:rsid w:val="006E4F92"/>
    <w:rsid w:val="006E52EA"/>
    <w:rsid w:val="006F32BF"/>
    <w:rsid w:val="006F4135"/>
    <w:rsid w:val="00713E79"/>
    <w:rsid w:val="00717C98"/>
    <w:rsid w:val="00720237"/>
    <w:rsid w:val="00742837"/>
    <w:rsid w:val="0074464B"/>
    <w:rsid w:val="007502C1"/>
    <w:rsid w:val="007506C2"/>
    <w:rsid w:val="00750A4C"/>
    <w:rsid w:val="00754B45"/>
    <w:rsid w:val="00755DAF"/>
    <w:rsid w:val="007609C5"/>
    <w:rsid w:val="0076342B"/>
    <w:rsid w:val="00764E40"/>
    <w:rsid w:val="00765A26"/>
    <w:rsid w:val="0077148A"/>
    <w:rsid w:val="00772E60"/>
    <w:rsid w:val="00787B26"/>
    <w:rsid w:val="007955E9"/>
    <w:rsid w:val="007A1F7B"/>
    <w:rsid w:val="007A4115"/>
    <w:rsid w:val="007B08A6"/>
    <w:rsid w:val="007C3B37"/>
    <w:rsid w:val="007C6619"/>
    <w:rsid w:val="007D744B"/>
    <w:rsid w:val="007E658A"/>
    <w:rsid w:val="007F2D19"/>
    <w:rsid w:val="007F63E7"/>
    <w:rsid w:val="007F7319"/>
    <w:rsid w:val="00811A8D"/>
    <w:rsid w:val="00813495"/>
    <w:rsid w:val="008208F6"/>
    <w:rsid w:val="00822119"/>
    <w:rsid w:val="00830D0D"/>
    <w:rsid w:val="00831331"/>
    <w:rsid w:val="0083136A"/>
    <w:rsid w:val="008403F2"/>
    <w:rsid w:val="008507F2"/>
    <w:rsid w:val="00850AFF"/>
    <w:rsid w:val="008540A3"/>
    <w:rsid w:val="00855371"/>
    <w:rsid w:val="00857AF8"/>
    <w:rsid w:val="00866A3E"/>
    <w:rsid w:val="00866C94"/>
    <w:rsid w:val="00870BBA"/>
    <w:rsid w:val="008713B3"/>
    <w:rsid w:val="008756F9"/>
    <w:rsid w:val="00875E0D"/>
    <w:rsid w:val="00876E6F"/>
    <w:rsid w:val="00881FA7"/>
    <w:rsid w:val="00890260"/>
    <w:rsid w:val="008A0496"/>
    <w:rsid w:val="008B72ED"/>
    <w:rsid w:val="008D13D1"/>
    <w:rsid w:val="008D540A"/>
    <w:rsid w:val="008E534C"/>
    <w:rsid w:val="008F6A35"/>
    <w:rsid w:val="00900284"/>
    <w:rsid w:val="0090356F"/>
    <w:rsid w:val="0090503E"/>
    <w:rsid w:val="00910873"/>
    <w:rsid w:val="009150EB"/>
    <w:rsid w:val="00915CF0"/>
    <w:rsid w:val="00931609"/>
    <w:rsid w:val="009320BA"/>
    <w:rsid w:val="00936BB4"/>
    <w:rsid w:val="009432F6"/>
    <w:rsid w:val="009442D6"/>
    <w:rsid w:val="009450C3"/>
    <w:rsid w:val="00952208"/>
    <w:rsid w:val="00952EC2"/>
    <w:rsid w:val="00954040"/>
    <w:rsid w:val="009549F3"/>
    <w:rsid w:val="009572E0"/>
    <w:rsid w:val="0096472F"/>
    <w:rsid w:val="009745B2"/>
    <w:rsid w:val="00981CD5"/>
    <w:rsid w:val="00987581"/>
    <w:rsid w:val="009B73B4"/>
    <w:rsid w:val="009C320C"/>
    <w:rsid w:val="009C39E2"/>
    <w:rsid w:val="009C6EDD"/>
    <w:rsid w:val="009E1574"/>
    <w:rsid w:val="009F19DE"/>
    <w:rsid w:val="009F20DE"/>
    <w:rsid w:val="00A0006C"/>
    <w:rsid w:val="00A01AE0"/>
    <w:rsid w:val="00A02ADC"/>
    <w:rsid w:val="00A06368"/>
    <w:rsid w:val="00A063FE"/>
    <w:rsid w:val="00A111DB"/>
    <w:rsid w:val="00A11B69"/>
    <w:rsid w:val="00A12713"/>
    <w:rsid w:val="00A14AF5"/>
    <w:rsid w:val="00A33480"/>
    <w:rsid w:val="00A36ABD"/>
    <w:rsid w:val="00A56328"/>
    <w:rsid w:val="00A72B74"/>
    <w:rsid w:val="00A81C5E"/>
    <w:rsid w:val="00A81D0C"/>
    <w:rsid w:val="00A87E5C"/>
    <w:rsid w:val="00A92E73"/>
    <w:rsid w:val="00A93448"/>
    <w:rsid w:val="00A94662"/>
    <w:rsid w:val="00A96AC1"/>
    <w:rsid w:val="00A97423"/>
    <w:rsid w:val="00AA3065"/>
    <w:rsid w:val="00AA3E3A"/>
    <w:rsid w:val="00AA4F8C"/>
    <w:rsid w:val="00AB55B4"/>
    <w:rsid w:val="00AB60DC"/>
    <w:rsid w:val="00AC62ED"/>
    <w:rsid w:val="00AE291F"/>
    <w:rsid w:val="00AE780D"/>
    <w:rsid w:val="00AF7D2C"/>
    <w:rsid w:val="00B040BA"/>
    <w:rsid w:val="00B0535C"/>
    <w:rsid w:val="00B05F7D"/>
    <w:rsid w:val="00B17F5D"/>
    <w:rsid w:val="00B21CCB"/>
    <w:rsid w:val="00B26219"/>
    <w:rsid w:val="00B31861"/>
    <w:rsid w:val="00B4083C"/>
    <w:rsid w:val="00B40979"/>
    <w:rsid w:val="00B4346D"/>
    <w:rsid w:val="00B438AD"/>
    <w:rsid w:val="00B45DC6"/>
    <w:rsid w:val="00B464AC"/>
    <w:rsid w:val="00B509DB"/>
    <w:rsid w:val="00B57534"/>
    <w:rsid w:val="00B62831"/>
    <w:rsid w:val="00B71A77"/>
    <w:rsid w:val="00B71DE8"/>
    <w:rsid w:val="00B71F92"/>
    <w:rsid w:val="00B7426F"/>
    <w:rsid w:val="00B77834"/>
    <w:rsid w:val="00B77DD1"/>
    <w:rsid w:val="00B912FC"/>
    <w:rsid w:val="00B91757"/>
    <w:rsid w:val="00BA5D25"/>
    <w:rsid w:val="00BC06B7"/>
    <w:rsid w:val="00BC1E0B"/>
    <w:rsid w:val="00BC2432"/>
    <w:rsid w:val="00BC2464"/>
    <w:rsid w:val="00BC5285"/>
    <w:rsid w:val="00BC7434"/>
    <w:rsid w:val="00BD04D7"/>
    <w:rsid w:val="00BD1A27"/>
    <w:rsid w:val="00BD6768"/>
    <w:rsid w:val="00BE22C3"/>
    <w:rsid w:val="00BE37CC"/>
    <w:rsid w:val="00BF1E4D"/>
    <w:rsid w:val="00BF5706"/>
    <w:rsid w:val="00BF7063"/>
    <w:rsid w:val="00C00F8B"/>
    <w:rsid w:val="00C11280"/>
    <w:rsid w:val="00C136CC"/>
    <w:rsid w:val="00C237DC"/>
    <w:rsid w:val="00C30EC5"/>
    <w:rsid w:val="00C40651"/>
    <w:rsid w:val="00C524FA"/>
    <w:rsid w:val="00C61FAF"/>
    <w:rsid w:val="00C81880"/>
    <w:rsid w:val="00C94807"/>
    <w:rsid w:val="00C97426"/>
    <w:rsid w:val="00CA09FA"/>
    <w:rsid w:val="00CA24A7"/>
    <w:rsid w:val="00CA271A"/>
    <w:rsid w:val="00CA4367"/>
    <w:rsid w:val="00CA764F"/>
    <w:rsid w:val="00CA7A34"/>
    <w:rsid w:val="00CC3D07"/>
    <w:rsid w:val="00CD1A7B"/>
    <w:rsid w:val="00CD239B"/>
    <w:rsid w:val="00CD5F51"/>
    <w:rsid w:val="00CD67DB"/>
    <w:rsid w:val="00CD686A"/>
    <w:rsid w:val="00CD7756"/>
    <w:rsid w:val="00CF5E52"/>
    <w:rsid w:val="00D00E25"/>
    <w:rsid w:val="00D00FFE"/>
    <w:rsid w:val="00D024C3"/>
    <w:rsid w:val="00D03FBA"/>
    <w:rsid w:val="00D12C09"/>
    <w:rsid w:val="00D15670"/>
    <w:rsid w:val="00D15714"/>
    <w:rsid w:val="00D21DB2"/>
    <w:rsid w:val="00D22F56"/>
    <w:rsid w:val="00D24C75"/>
    <w:rsid w:val="00D260B8"/>
    <w:rsid w:val="00D33B9D"/>
    <w:rsid w:val="00D34C93"/>
    <w:rsid w:val="00D436E3"/>
    <w:rsid w:val="00D43FF7"/>
    <w:rsid w:val="00D44737"/>
    <w:rsid w:val="00D4763A"/>
    <w:rsid w:val="00D526D4"/>
    <w:rsid w:val="00D55DF1"/>
    <w:rsid w:val="00D64A89"/>
    <w:rsid w:val="00D70D02"/>
    <w:rsid w:val="00D72684"/>
    <w:rsid w:val="00D74B8A"/>
    <w:rsid w:val="00D9509A"/>
    <w:rsid w:val="00D97880"/>
    <w:rsid w:val="00DA2C43"/>
    <w:rsid w:val="00DA411B"/>
    <w:rsid w:val="00DB098B"/>
    <w:rsid w:val="00DB0B4A"/>
    <w:rsid w:val="00DB2AE1"/>
    <w:rsid w:val="00DB40D5"/>
    <w:rsid w:val="00DB72A5"/>
    <w:rsid w:val="00DC23E0"/>
    <w:rsid w:val="00DC5893"/>
    <w:rsid w:val="00DC5C1B"/>
    <w:rsid w:val="00DD1BE5"/>
    <w:rsid w:val="00DD4C23"/>
    <w:rsid w:val="00DE2B3C"/>
    <w:rsid w:val="00DE5724"/>
    <w:rsid w:val="00DF6515"/>
    <w:rsid w:val="00DF6896"/>
    <w:rsid w:val="00DF6B1A"/>
    <w:rsid w:val="00E01044"/>
    <w:rsid w:val="00E047B3"/>
    <w:rsid w:val="00E06088"/>
    <w:rsid w:val="00E105D4"/>
    <w:rsid w:val="00E12324"/>
    <w:rsid w:val="00E12637"/>
    <w:rsid w:val="00E1273C"/>
    <w:rsid w:val="00E13BED"/>
    <w:rsid w:val="00E16628"/>
    <w:rsid w:val="00E2249B"/>
    <w:rsid w:val="00E22624"/>
    <w:rsid w:val="00E30FD7"/>
    <w:rsid w:val="00E33F7E"/>
    <w:rsid w:val="00E369D7"/>
    <w:rsid w:val="00E37AFF"/>
    <w:rsid w:val="00E4228A"/>
    <w:rsid w:val="00E43814"/>
    <w:rsid w:val="00E44026"/>
    <w:rsid w:val="00E442FD"/>
    <w:rsid w:val="00E47BA0"/>
    <w:rsid w:val="00E53A76"/>
    <w:rsid w:val="00E57DC3"/>
    <w:rsid w:val="00E6063C"/>
    <w:rsid w:val="00E609E4"/>
    <w:rsid w:val="00E71158"/>
    <w:rsid w:val="00E839E2"/>
    <w:rsid w:val="00E84122"/>
    <w:rsid w:val="00E85144"/>
    <w:rsid w:val="00E907FC"/>
    <w:rsid w:val="00E91AA1"/>
    <w:rsid w:val="00E92355"/>
    <w:rsid w:val="00E93E33"/>
    <w:rsid w:val="00EA29F8"/>
    <w:rsid w:val="00EA3812"/>
    <w:rsid w:val="00EA5ED3"/>
    <w:rsid w:val="00EA5FCB"/>
    <w:rsid w:val="00EA7671"/>
    <w:rsid w:val="00EB2A8A"/>
    <w:rsid w:val="00EC0098"/>
    <w:rsid w:val="00ED14FA"/>
    <w:rsid w:val="00ED2A93"/>
    <w:rsid w:val="00ED5E2A"/>
    <w:rsid w:val="00ED6BC3"/>
    <w:rsid w:val="00EE000D"/>
    <w:rsid w:val="00EE299A"/>
    <w:rsid w:val="00EE35BC"/>
    <w:rsid w:val="00EE6E8B"/>
    <w:rsid w:val="00EF1694"/>
    <w:rsid w:val="00EF3760"/>
    <w:rsid w:val="00EF629C"/>
    <w:rsid w:val="00F04647"/>
    <w:rsid w:val="00F0761E"/>
    <w:rsid w:val="00F13BEA"/>
    <w:rsid w:val="00F20A6E"/>
    <w:rsid w:val="00F37B45"/>
    <w:rsid w:val="00F4236A"/>
    <w:rsid w:val="00F42444"/>
    <w:rsid w:val="00F477DE"/>
    <w:rsid w:val="00F56F2A"/>
    <w:rsid w:val="00F7046A"/>
    <w:rsid w:val="00F7378C"/>
    <w:rsid w:val="00F77E14"/>
    <w:rsid w:val="00F82E8C"/>
    <w:rsid w:val="00F90F0B"/>
    <w:rsid w:val="00F96CC1"/>
    <w:rsid w:val="00FA20E4"/>
    <w:rsid w:val="00FA3CD3"/>
    <w:rsid w:val="00FA7F78"/>
    <w:rsid w:val="00FB194A"/>
    <w:rsid w:val="00FB36A0"/>
    <w:rsid w:val="00FD42C8"/>
    <w:rsid w:val="00FE04B5"/>
    <w:rsid w:val="00FE11AC"/>
    <w:rsid w:val="00FE6500"/>
    <w:rsid w:val="00FF1604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AE193"/>
  <w15:docId w15:val="{F8F8FD1A-6F6C-41FB-9C01-C69CE289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6E4F92"/>
    <w:pPr>
      <w:numPr>
        <w:numId w:val="33"/>
      </w:numPr>
      <w:tabs>
        <w:tab w:val="left" w:pos="0"/>
      </w:tabs>
      <w:spacing w:after="120"/>
      <w:ind w:left="714" w:hanging="357"/>
      <w:jc w:val="both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1667B8"/>
    <w:pPr>
      <w:spacing w:after="0" w:line="240" w:lineRule="auto"/>
    </w:pPr>
    <w:rPr>
      <w:lang w:val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434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346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346D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34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346D"/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qFormat/>
    <w:rsid w:val="003B04B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91E0.ABA4D34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C982F-2457-4394-BA8A-CD2F5981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1469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Marzena Rosa</cp:lastModifiedBy>
  <cp:revision>6</cp:revision>
  <cp:lastPrinted>2023-04-03T06:26:00Z</cp:lastPrinted>
  <dcterms:created xsi:type="dcterms:W3CDTF">2026-04-09T12:26:00Z</dcterms:created>
  <dcterms:modified xsi:type="dcterms:W3CDTF">2026-04-10T09:11:00Z</dcterms:modified>
</cp:coreProperties>
</file>